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A674" w14:textId="2A667615" w:rsidR="00321578" w:rsidRPr="002B6449" w:rsidRDefault="002B6449" w:rsidP="002B6449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様式―４６</w:t>
      </w:r>
    </w:p>
    <w:p w14:paraId="3F63DC19" w14:textId="77777777" w:rsidR="00582018" w:rsidRPr="002B6449" w:rsidRDefault="00582018" w:rsidP="00582018">
      <w:pPr>
        <w:rPr>
          <w:rFonts w:ascii="游明朝" w:eastAsia="游明朝" w:hAnsi="游明朝"/>
          <w:b/>
          <w:bCs/>
          <w:sz w:val="21"/>
          <w:szCs w:val="21"/>
        </w:rPr>
      </w:pPr>
    </w:p>
    <w:p w14:paraId="2EC59621" w14:textId="77777777" w:rsidR="00582018" w:rsidRPr="002B6449" w:rsidRDefault="00582018" w:rsidP="00582018">
      <w:pPr>
        <w:rPr>
          <w:rFonts w:ascii="游明朝" w:eastAsia="游明朝" w:hAnsi="游明朝"/>
          <w:color w:val="FF0000"/>
          <w:sz w:val="21"/>
          <w:szCs w:val="21"/>
        </w:rPr>
      </w:pPr>
    </w:p>
    <w:p w14:paraId="6D1D31B3" w14:textId="6B2BC81F" w:rsidR="00582018" w:rsidRPr="002B6449" w:rsidRDefault="00582018" w:rsidP="00582018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令和　年　月　日</w:t>
      </w:r>
    </w:p>
    <w:p w14:paraId="21163734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66F9550F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14088555" w14:textId="6C507DDC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日本下水道事業団</w:t>
      </w:r>
    </w:p>
    <w:p w14:paraId="25EFD789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主任監督員</w:t>
      </w:r>
    </w:p>
    <w:p w14:paraId="7D2C6B72" w14:textId="06410F46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氏　　名　　　　殿</w:t>
      </w:r>
    </w:p>
    <w:p w14:paraId="2C22FBF6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5528D678" w14:textId="77777777" w:rsidR="00582018" w:rsidRPr="002B6449" w:rsidRDefault="00582018" w:rsidP="00582018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 xml:space="preserve">受注者　　　現場代理人　</w:t>
      </w:r>
    </w:p>
    <w:p w14:paraId="1AB8AC16" w14:textId="77777777" w:rsidR="00582018" w:rsidRPr="002B6449" w:rsidRDefault="00582018" w:rsidP="00582018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氏　　　名</w:t>
      </w:r>
    </w:p>
    <w:p w14:paraId="39AE9073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6817D387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78E8580D" w14:textId="77777777" w:rsidR="00582018" w:rsidRPr="002B6449" w:rsidRDefault="00582018" w:rsidP="00582018">
      <w:pPr>
        <w:jc w:val="center"/>
        <w:rPr>
          <w:rFonts w:ascii="游明朝" w:eastAsia="游明朝" w:hAnsi="游明朝"/>
          <w:sz w:val="21"/>
          <w:szCs w:val="21"/>
        </w:rPr>
      </w:pPr>
      <w:bookmarkStart w:id="0" w:name="_Hlk220570491"/>
      <w:r w:rsidRPr="002B6449">
        <w:rPr>
          <w:rFonts w:ascii="游明朝" w:eastAsia="游明朝" w:hAnsi="游明朝" w:hint="eastAsia"/>
          <w:sz w:val="21"/>
          <w:szCs w:val="21"/>
        </w:rPr>
        <w:t>「建設キャリアアップシステム（ＣＣＵＳ）活用工事」実施届出書</w:t>
      </w:r>
    </w:p>
    <w:bookmarkEnd w:id="0"/>
    <w:p w14:paraId="0486E77B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47DEEA67" w14:textId="77777777" w:rsidR="00A33286" w:rsidRPr="002B6449" w:rsidRDefault="00A33286" w:rsidP="00582018">
      <w:pPr>
        <w:rPr>
          <w:rFonts w:ascii="游明朝" w:eastAsia="游明朝" w:hAnsi="游明朝"/>
          <w:sz w:val="21"/>
          <w:szCs w:val="21"/>
        </w:rPr>
      </w:pPr>
    </w:p>
    <w:p w14:paraId="1662D2DC" w14:textId="37CAF4EC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「</w:t>
      </w:r>
      <w:bookmarkStart w:id="1" w:name="_Hlk218504890"/>
      <w:r w:rsidRPr="002B6449">
        <w:rPr>
          <w:rFonts w:ascii="游明朝" w:eastAsia="游明朝" w:hAnsi="游明朝" w:hint="eastAsia"/>
          <w:sz w:val="21"/>
          <w:szCs w:val="21"/>
        </w:rPr>
        <w:t>建設キャリアアップシステム（ＣＣＵＳ）活用工事」の実施について</w:t>
      </w:r>
      <w:bookmarkEnd w:id="1"/>
      <w:r w:rsidR="00A33286" w:rsidRPr="002B6449">
        <w:rPr>
          <w:rFonts w:ascii="游明朝" w:eastAsia="游明朝" w:hAnsi="游明朝" w:hint="eastAsia"/>
          <w:sz w:val="21"/>
          <w:szCs w:val="21"/>
        </w:rPr>
        <w:t>、</w:t>
      </w:r>
      <w:r w:rsidRPr="002B6449">
        <w:rPr>
          <w:rFonts w:ascii="游明朝" w:eastAsia="游明朝" w:hAnsi="游明朝" w:hint="eastAsia"/>
          <w:sz w:val="21"/>
          <w:szCs w:val="21"/>
        </w:rPr>
        <w:t>次の通り希望します。</w:t>
      </w:r>
    </w:p>
    <w:p w14:paraId="683FFACA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79851269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01205017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pacing w:val="420"/>
          <w:sz w:val="21"/>
          <w:szCs w:val="21"/>
          <w:fitText w:val="1470" w:id="-517296896"/>
        </w:rPr>
        <w:t>工事</w:t>
      </w:r>
      <w:r w:rsidRPr="002B6449">
        <w:rPr>
          <w:rFonts w:ascii="游明朝" w:eastAsia="游明朝" w:hAnsi="游明朝" w:hint="eastAsia"/>
          <w:sz w:val="21"/>
          <w:szCs w:val="21"/>
          <w:fitText w:val="1470" w:id="-517296896"/>
        </w:rPr>
        <w:t>名</w:t>
      </w:r>
      <w:r w:rsidRPr="002B6449">
        <w:rPr>
          <w:rFonts w:ascii="游明朝" w:eastAsia="游明朝" w:hAnsi="游明朝" w:hint="eastAsia"/>
          <w:sz w:val="21"/>
          <w:szCs w:val="21"/>
        </w:rPr>
        <w:t>：</w:t>
      </w:r>
    </w:p>
    <w:p w14:paraId="4FAD4544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22890680" w14:textId="77777777" w:rsidR="00752816" w:rsidRPr="002B6449" w:rsidRDefault="00752816" w:rsidP="00582018">
      <w:pPr>
        <w:rPr>
          <w:rFonts w:ascii="游明朝" w:eastAsia="游明朝" w:hAnsi="游明朝"/>
          <w:sz w:val="21"/>
          <w:szCs w:val="21"/>
        </w:rPr>
      </w:pPr>
    </w:p>
    <w:p w14:paraId="45472369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現場着工予定日：</w:t>
      </w:r>
    </w:p>
    <w:p w14:paraId="5526530D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73FF86AB" w14:textId="77777777" w:rsidR="00752816" w:rsidRPr="002B6449" w:rsidRDefault="00752816" w:rsidP="00582018">
      <w:pPr>
        <w:rPr>
          <w:rFonts w:ascii="游明朝" w:eastAsia="游明朝" w:hAnsi="游明朝"/>
          <w:sz w:val="21"/>
          <w:szCs w:val="21"/>
        </w:rPr>
      </w:pPr>
    </w:p>
    <w:p w14:paraId="3A4D06BE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pacing w:val="1050"/>
          <w:sz w:val="21"/>
          <w:szCs w:val="21"/>
          <w:fitText w:val="1470" w:id="-517296640"/>
        </w:rPr>
        <w:t>備</w:t>
      </w:r>
      <w:r w:rsidRPr="002B6449">
        <w:rPr>
          <w:rFonts w:ascii="游明朝" w:eastAsia="游明朝" w:hAnsi="游明朝" w:hint="eastAsia"/>
          <w:sz w:val="21"/>
          <w:szCs w:val="21"/>
          <w:fitText w:val="1470" w:id="-517296640"/>
        </w:rPr>
        <w:t>考</w:t>
      </w:r>
      <w:r w:rsidRPr="002B6449">
        <w:rPr>
          <w:rFonts w:ascii="游明朝" w:eastAsia="游明朝" w:hAnsi="游明朝" w:hint="eastAsia"/>
          <w:sz w:val="21"/>
          <w:szCs w:val="21"/>
        </w:rPr>
        <w:t>：</w:t>
      </w:r>
    </w:p>
    <w:p w14:paraId="63F6B152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169EB7C3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5B9A195D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</w:p>
    <w:p w14:paraId="41CBF8D9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（注）</w:t>
      </w:r>
    </w:p>
    <w:p w14:paraId="49168488" w14:textId="77777777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（１）現場着工前までに、主任監督員又は施工側の主任監督員に提出する。</w:t>
      </w:r>
    </w:p>
    <w:p w14:paraId="15741F27" w14:textId="7FE73E3A" w:rsidR="00582018" w:rsidRPr="002B6449" w:rsidRDefault="00582018" w:rsidP="00582018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（２）「建設キャリアアップシステム（ＣＣＵＳ）活用工事」実施要領に基づき実施する。</w:t>
      </w:r>
    </w:p>
    <w:p w14:paraId="29FD8CA5" w14:textId="4F3FC6BB" w:rsidR="00582018" w:rsidRPr="002B6449" w:rsidRDefault="00582018">
      <w:pPr>
        <w:rPr>
          <w:rFonts w:ascii="游明朝" w:eastAsia="游明朝" w:hAnsi="游明朝"/>
          <w:sz w:val="21"/>
          <w:szCs w:val="21"/>
        </w:rPr>
      </w:pPr>
    </w:p>
    <w:sectPr w:rsidR="00582018" w:rsidRPr="002B6449" w:rsidSect="00636B43">
      <w:footerReference w:type="default" r:id="rId10"/>
      <w:pgSz w:w="11906" w:h="16838" w:code="9"/>
      <w:pgMar w:top="1701" w:right="1418" w:bottom="1418" w:left="1701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B77F" w14:textId="77777777" w:rsidR="00FB5BB4" w:rsidRDefault="00FB5BB4" w:rsidP="001E678E">
      <w:r>
        <w:separator/>
      </w:r>
    </w:p>
  </w:endnote>
  <w:endnote w:type="continuationSeparator" w:id="0">
    <w:p w14:paraId="7A1ED4C0" w14:textId="77777777" w:rsidR="00FB5BB4" w:rsidRDefault="00FB5BB4" w:rsidP="001E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altName w:val="Meiryo UI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2EC46" w14:textId="68115BE6" w:rsidR="00636B43" w:rsidRPr="00390855" w:rsidRDefault="00390855" w:rsidP="00390855">
    <w:pPr>
      <w:pStyle w:val="affa"/>
      <w:jc w:val="right"/>
      <w:rPr>
        <w:rFonts w:ascii="ＭＳ 明朝" w:eastAsia="ＭＳ 明朝" w:hAnsi="ＭＳ 明朝"/>
        <w:sz w:val="16"/>
        <w:szCs w:val="16"/>
      </w:rPr>
    </w:pPr>
    <w:r w:rsidRPr="00390855">
      <w:rPr>
        <w:rFonts w:ascii="ＭＳ 明朝" w:eastAsia="ＭＳ 明朝" w:hAnsi="ＭＳ 明朝" w:hint="eastAsia"/>
        <w:sz w:val="16"/>
        <w:szCs w:val="16"/>
      </w:rPr>
      <w:t>工事請負契約関係様式集（令和</w:t>
    </w:r>
    <w:r w:rsidRPr="00390855">
      <w:rPr>
        <w:rFonts w:ascii="ＭＳ 明朝" w:eastAsia="ＭＳ 明朝" w:hAnsi="ＭＳ 明朝"/>
        <w:sz w:val="16"/>
        <w:szCs w:val="16"/>
      </w:rPr>
      <w:t>8年4月版）</w:t>
    </w:r>
  </w:p>
  <w:p w14:paraId="45FF7392" w14:textId="77777777" w:rsidR="00636B43" w:rsidRDefault="00636B4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E5E4" w14:textId="77777777" w:rsidR="00FB5BB4" w:rsidRDefault="00FB5BB4" w:rsidP="001E678E">
      <w:r>
        <w:separator/>
      </w:r>
    </w:p>
  </w:footnote>
  <w:footnote w:type="continuationSeparator" w:id="0">
    <w:p w14:paraId="49854F5B" w14:textId="77777777" w:rsidR="00FB5BB4" w:rsidRDefault="00FB5BB4" w:rsidP="001E6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E6749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EB8E096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0101F5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646BAB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FE0B02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A2F5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E2B710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32AD78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DC8D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8E07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290B4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Meiryo UI" w:hAnsi="Meiryo U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6E07C6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Meiryo UI" w:hAnsi="Meiryo U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EB0273"/>
    <w:multiLevelType w:val="multilevel"/>
    <w:tmpl w:val="526206A0"/>
    <w:lvl w:ilvl="0">
      <w:start w:val="1"/>
      <w:numFmt w:val="upperRoman"/>
      <w:lvlText w:val="記事 %1.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4C4F29"/>
    <w:multiLevelType w:val="multilevel"/>
    <w:tmpl w:val="D8061F64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4D4917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Meiryo UI" w:hAnsi="Meiryo UI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9350CFB"/>
    <w:multiLevelType w:val="multilevel"/>
    <w:tmpl w:val="9DF09F08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EC6B47"/>
    <w:multiLevelType w:val="multilevel"/>
    <w:tmpl w:val="604E1C0A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37593365">
    <w:abstractNumId w:val="22"/>
  </w:num>
  <w:num w:numId="2" w16cid:durableId="1373573699">
    <w:abstractNumId w:val="14"/>
  </w:num>
  <w:num w:numId="3" w16cid:durableId="243073866">
    <w:abstractNumId w:val="10"/>
  </w:num>
  <w:num w:numId="4" w16cid:durableId="1416852931">
    <w:abstractNumId w:val="24"/>
  </w:num>
  <w:num w:numId="5" w16cid:durableId="135146526">
    <w:abstractNumId w:val="15"/>
  </w:num>
  <w:num w:numId="6" w16cid:durableId="1315183989">
    <w:abstractNumId w:val="18"/>
  </w:num>
  <w:num w:numId="7" w16cid:durableId="1628582231">
    <w:abstractNumId w:val="20"/>
  </w:num>
  <w:num w:numId="8" w16cid:durableId="335807494">
    <w:abstractNumId w:val="9"/>
  </w:num>
  <w:num w:numId="9" w16cid:durableId="1707682124">
    <w:abstractNumId w:val="7"/>
  </w:num>
  <w:num w:numId="10" w16cid:durableId="549613256">
    <w:abstractNumId w:val="6"/>
  </w:num>
  <w:num w:numId="11" w16cid:durableId="702024857">
    <w:abstractNumId w:val="5"/>
  </w:num>
  <w:num w:numId="12" w16cid:durableId="438333375">
    <w:abstractNumId w:val="4"/>
  </w:num>
  <w:num w:numId="13" w16cid:durableId="2108381928">
    <w:abstractNumId w:val="8"/>
  </w:num>
  <w:num w:numId="14" w16cid:durableId="1508641592">
    <w:abstractNumId w:val="3"/>
  </w:num>
  <w:num w:numId="15" w16cid:durableId="1419329681">
    <w:abstractNumId w:val="2"/>
  </w:num>
  <w:num w:numId="16" w16cid:durableId="1531918958">
    <w:abstractNumId w:val="1"/>
  </w:num>
  <w:num w:numId="17" w16cid:durableId="19473011">
    <w:abstractNumId w:val="0"/>
  </w:num>
  <w:num w:numId="18" w16cid:durableId="1797141382">
    <w:abstractNumId w:val="16"/>
  </w:num>
  <w:num w:numId="19" w16cid:durableId="1559780782">
    <w:abstractNumId w:val="17"/>
  </w:num>
  <w:num w:numId="20" w16cid:durableId="22901271">
    <w:abstractNumId w:val="23"/>
  </w:num>
  <w:num w:numId="21" w16cid:durableId="125776988">
    <w:abstractNumId w:val="19"/>
  </w:num>
  <w:num w:numId="22" w16cid:durableId="1879658423">
    <w:abstractNumId w:val="13"/>
  </w:num>
  <w:num w:numId="23" w16cid:durableId="2052150362">
    <w:abstractNumId w:val="25"/>
  </w:num>
  <w:num w:numId="24" w16cid:durableId="1731342586">
    <w:abstractNumId w:val="12"/>
  </w:num>
  <w:num w:numId="25" w16cid:durableId="1865483339">
    <w:abstractNumId w:val="11"/>
  </w:num>
  <w:num w:numId="26" w16cid:durableId="2037586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attachedTemplate r:id="rId1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7B7"/>
    <w:rsid w:val="00013131"/>
    <w:rsid w:val="00013CA5"/>
    <w:rsid w:val="000153F4"/>
    <w:rsid w:val="0002135A"/>
    <w:rsid w:val="00021607"/>
    <w:rsid w:val="0002191C"/>
    <w:rsid w:val="00024E22"/>
    <w:rsid w:val="00032E6E"/>
    <w:rsid w:val="00042359"/>
    <w:rsid w:val="0004730D"/>
    <w:rsid w:val="0005553F"/>
    <w:rsid w:val="000645DE"/>
    <w:rsid w:val="00066D67"/>
    <w:rsid w:val="0007045D"/>
    <w:rsid w:val="0007187F"/>
    <w:rsid w:val="00073D84"/>
    <w:rsid w:val="000740FA"/>
    <w:rsid w:val="00075936"/>
    <w:rsid w:val="0007691B"/>
    <w:rsid w:val="00082C36"/>
    <w:rsid w:val="00090395"/>
    <w:rsid w:val="000968B2"/>
    <w:rsid w:val="00096E9C"/>
    <w:rsid w:val="000973F6"/>
    <w:rsid w:val="000A2C7A"/>
    <w:rsid w:val="000A658A"/>
    <w:rsid w:val="000A7073"/>
    <w:rsid w:val="000B18EE"/>
    <w:rsid w:val="000D39C7"/>
    <w:rsid w:val="000D3D54"/>
    <w:rsid w:val="000E0AC5"/>
    <w:rsid w:val="000E1F61"/>
    <w:rsid w:val="000E3625"/>
    <w:rsid w:val="000E3FFB"/>
    <w:rsid w:val="000E78E5"/>
    <w:rsid w:val="000F2193"/>
    <w:rsid w:val="000F38C8"/>
    <w:rsid w:val="000F54DF"/>
    <w:rsid w:val="00101393"/>
    <w:rsid w:val="00102185"/>
    <w:rsid w:val="001055CE"/>
    <w:rsid w:val="00106BF8"/>
    <w:rsid w:val="00116C9C"/>
    <w:rsid w:val="001229DB"/>
    <w:rsid w:val="00136CC6"/>
    <w:rsid w:val="00140430"/>
    <w:rsid w:val="00151443"/>
    <w:rsid w:val="00164D82"/>
    <w:rsid w:val="00167A1E"/>
    <w:rsid w:val="00173757"/>
    <w:rsid w:val="00190D96"/>
    <w:rsid w:val="00192ECB"/>
    <w:rsid w:val="00193FE9"/>
    <w:rsid w:val="00194E1B"/>
    <w:rsid w:val="001A11C6"/>
    <w:rsid w:val="001B568A"/>
    <w:rsid w:val="001B664C"/>
    <w:rsid w:val="001C0393"/>
    <w:rsid w:val="001E3F77"/>
    <w:rsid w:val="001E678E"/>
    <w:rsid w:val="002030B2"/>
    <w:rsid w:val="00211CBD"/>
    <w:rsid w:val="0022249E"/>
    <w:rsid w:val="00223697"/>
    <w:rsid w:val="0022467A"/>
    <w:rsid w:val="00227D43"/>
    <w:rsid w:val="00237D99"/>
    <w:rsid w:val="00241FEA"/>
    <w:rsid w:val="00245B4C"/>
    <w:rsid w:val="00247B89"/>
    <w:rsid w:val="002502B1"/>
    <w:rsid w:val="002522D3"/>
    <w:rsid w:val="00265C0D"/>
    <w:rsid w:val="002711B3"/>
    <w:rsid w:val="0027319A"/>
    <w:rsid w:val="00276495"/>
    <w:rsid w:val="00280C27"/>
    <w:rsid w:val="00284062"/>
    <w:rsid w:val="0028473A"/>
    <w:rsid w:val="0028625E"/>
    <w:rsid w:val="00287110"/>
    <w:rsid w:val="002969F1"/>
    <w:rsid w:val="002A55AE"/>
    <w:rsid w:val="002B3E4C"/>
    <w:rsid w:val="002B6449"/>
    <w:rsid w:val="002C4E0F"/>
    <w:rsid w:val="002C6053"/>
    <w:rsid w:val="002D212F"/>
    <w:rsid w:val="002E4633"/>
    <w:rsid w:val="00301992"/>
    <w:rsid w:val="00302758"/>
    <w:rsid w:val="00304B42"/>
    <w:rsid w:val="00312143"/>
    <w:rsid w:val="003170DD"/>
    <w:rsid w:val="00321578"/>
    <w:rsid w:val="003248A8"/>
    <w:rsid w:val="00353833"/>
    <w:rsid w:val="003540B0"/>
    <w:rsid w:val="003553F5"/>
    <w:rsid w:val="00361001"/>
    <w:rsid w:val="0036537F"/>
    <w:rsid w:val="00372C60"/>
    <w:rsid w:val="003730D0"/>
    <w:rsid w:val="00382A26"/>
    <w:rsid w:val="00390416"/>
    <w:rsid w:val="00390855"/>
    <w:rsid w:val="003927E0"/>
    <w:rsid w:val="00396B36"/>
    <w:rsid w:val="003A001B"/>
    <w:rsid w:val="003A35A3"/>
    <w:rsid w:val="003A4A4D"/>
    <w:rsid w:val="003A5AE0"/>
    <w:rsid w:val="003A7E6B"/>
    <w:rsid w:val="003A7FA4"/>
    <w:rsid w:val="003B2781"/>
    <w:rsid w:val="003D2EA3"/>
    <w:rsid w:val="003D6EAB"/>
    <w:rsid w:val="003E369E"/>
    <w:rsid w:val="003F5D38"/>
    <w:rsid w:val="003F779E"/>
    <w:rsid w:val="003F7D23"/>
    <w:rsid w:val="004040D4"/>
    <w:rsid w:val="00405751"/>
    <w:rsid w:val="004151BA"/>
    <w:rsid w:val="00424859"/>
    <w:rsid w:val="00431140"/>
    <w:rsid w:val="00432870"/>
    <w:rsid w:val="00432B89"/>
    <w:rsid w:val="00443F98"/>
    <w:rsid w:val="0044750C"/>
    <w:rsid w:val="004568A3"/>
    <w:rsid w:val="004610EA"/>
    <w:rsid w:val="00463F0A"/>
    <w:rsid w:val="00463F33"/>
    <w:rsid w:val="00464721"/>
    <w:rsid w:val="00465642"/>
    <w:rsid w:val="00467C3D"/>
    <w:rsid w:val="00485277"/>
    <w:rsid w:val="00486930"/>
    <w:rsid w:val="00492BAD"/>
    <w:rsid w:val="0049378C"/>
    <w:rsid w:val="004B0AE0"/>
    <w:rsid w:val="004B71EE"/>
    <w:rsid w:val="004C2DA3"/>
    <w:rsid w:val="004C2FB9"/>
    <w:rsid w:val="004D4600"/>
    <w:rsid w:val="004E108E"/>
    <w:rsid w:val="004E25EC"/>
    <w:rsid w:val="004E569F"/>
    <w:rsid w:val="004F06CF"/>
    <w:rsid w:val="004F617B"/>
    <w:rsid w:val="005023D7"/>
    <w:rsid w:val="00516519"/>
    <w:rsid w:val="00520B93"/>
    <w:rsid w:val="00522FB5"/>
    <w:rsid w:val="00524F92"/>
    <w:rsid w:val="005307B7"/>
    <w:rsid w:val="00543125"/>
    <w:rsid w:val="00543430"/>
    <w:rsid w:val="00543E18"/>
    <w:rsid w:val="0055773E"/>
    <w:rsid w:val="00565907"/>
    <w:rsid w:val="00565C8C"/>
    <w:rsid w:val="0057308A"/>
    <w:rsid w:val="00582018"/>
    <w:rsid w:val="005835F8"/>
    <w:rsid w:val="005842E3"/>
    <w:rsid w:val="00587F2B"/>
    <w:rsid w:val="00594F3D"/>
    <w:rsid w:val="00597BED"/>
    <w:rsid w:val="005A328D"/>
    <w:rsid w:val="005B108B"/>
    <w:rsid w:val="005B4158"/>
    <w:rsid w:val="005B7C5F"/>
    <w:rsid w:val="005C1ABE"/>
    <w:rsid w:val="005C6C54"/>
    <w:rsid w:val="005D4491"/>
    <w:rsid w:val="005E10DC"/>
    <w:rsid w:val="005E6A0D"/>
    <w:rsid w:val="005F476D"/>
    <w:rsid w:val="006101CD"/>
    <w:rsid w:val="00611B32"/>
    <w:rsid w:val="00611F6D"/>
    <w:rsid w:val="006239C5"/>
    <w:rsid w:val="00630D27"/>
    <w:rsid w:val="006323FF"/>
    <w:rsid w:val="00636B43"/>
    <w:rsid w:val="0064120D"/>
    <w:rsid w:val="00645252"/>
    <w:rsid w:val="00650F99"/>
    <w:rsid w:val="00652245"/>
    <w:rsid w:val="0065234D"/>
    <w:rsid w:val="0066350A"/>
    <w:rsid w:val="00673380"/>
    <w:rsid w:val="006810A6"/>
    <w:rsid w:val="00681650"/>
    <w:rsid w:val="00687883"/>
    <w:rsid w:val="006A7CAA"/>
    <w:rsid w:val="006B7CB5"/>
    <w:rsid w:val="006C39F5"/>
    <w:rsid w:val="006C6243"/>
    <w:rsid w:val="006C73E9"/>
    <w:rsid w:val="006C796D"/>
    <w:rsid w:val="006D22F8"/>
    <w:rsid w:val="006D3D74"/>
    <w:rsid w:val="006F3771"/>
    <w:rsid w:val="007015C9"/>
    <w:rsid w:val="00701FC2"/>
    <w:rsid w:val="00721BCC"/>
    <w:rsid w:val="00724C30"/>
    <w:rsid w:val="007302E8"/>
    <w:rsid w:val="0073716E"/>
    <w:rsid w:val="0074626B"/>
    <w:rsid w:val="00752816"/>
    <w:rsid w:val="00760AF4"/>
    <w:rsid w:val="00762D96"/>
    <w:rsid w:val="0076420E"/>
    <w:rsid w:val="00784DE1"/>
    <w:rsid w:val="00797B64"/>
    <w:rsid w:val="007B689D"/>
    <w:rsid w:val="007C75FC"/>
    <w:rsid w:val="007D617C"/>
    <w:rsid w:val="007D7054"/>
    <w:rsid w:val="007D7F9D"/>
    <w:rsid w:val="007E748A"/>
    <w:rsid w:val="007F11D7"/>
    <w:rsid w:val="007F333F"/>
    <w:rsid w:val="007F3EA0"/>
    <w:rsid w:val="008031AB"/>
    <w:rsid w:val="00804089"/>
    <w:rsid w:val="00805CDC"/>
    <w:rsid w:val="00824FCE"/>
    <w:rsid w:val="0082795A"/>
    <w:rsid w:val="008332D1"/>
    <w:rsid w:val="0083569A"/>
    <w:rsid w:val="00836E53"/>
    <w:rsid w:val="008435C7"/>
    <w:rsid w:val="008447B8"/>
    <w:rsid w:val="0085004B"/>
    <w:rsid w:val="008518D8"/>
    <w:rsid w:val="0085285F"/>
    <w:rsid w:val="00855EEB"/>
    <w:rsid w:val="00862044"/>
    <w:rsid w:val="008635A1"/>
    <w:rsid w:val="00871009"/>
    <w:rsid w:val="00873CE8"/>
    <w:rsid w:val="008747CA"/>
    <w:rsid w:val="00874C60"/>
    <w:rsid w:val="00876668"/>
    <w:rsid w:val="00881531"/>
    <w:rsid w:val="00891D90"/>
    <w:rsid w:val="008959C0"/>
    <w:rsid w:val="008A26D3"/>
    <w:rsid w:val="008A2B96"/>
    <w:rsid w:val="008A3865"/>
    <w:rsid w:val="008B5799"/>
    <w:rsid w:val="008C58B4"/>
    <w:rsid w:val="008C59F9"/>
    <w:rsid w:val="008D3808"/>
    <w:rsid w:val="008F0D86"/>
    <w:rsid w:val="008F2435"/>
    <w:rsid w:val="008F517F"/>
    <w:rsid w:val="009076F7"/>
    <w:rsid w:val="00921333"/>
    <w:rsid w:val="009228EE"/>
    <w:rsid w:val="00937D49"/>
    <w:rsid w:val="00943A13"/>
    <w:rsid w:val="00953A5D"/>
    <w:rsid w:val="00955A60"/>
    <w:rsid w:val="00956256"/>
    <w:rsid w:val="00966FCC"/>
    <w:rsid w:val="00972344"/>
    <w:rsid w:val="00972CAA"/>
    <w:rsid w:val="00973137"/>
    <w:rsid w:val="009749C9"/>
    <w:rsid w:val="00987521"/>
    <w:rsid w:val="009922C6"/>
    <w:rsid w:val="00993294"/>
    <w:rsid w:val="00994834"/>
    <w:rsid w:val="009965D6"/>
    <w:rsid w:val="009A549D"/>
    <w:rsid w:val="009B33FA"/>
    <w:rsid w:val="009B627D"/>
    <w:rsid w:val="009E7181"/>
    <w:rsid w:val="009F058A"/>
    <w:rsid w:val="009F2000"/>
    <w:rsid w:val="00A00AE7"/>
    <w:rsid w:val="00A079C7"/>
    <w:rsid w:val="00A139B2"/>
    <w:rsid w:val="00A1700E"/>
    <w:rsid w:val="00A278A0"/>
    <w:rsid w:val="00A33286"/>
    <w:rsid w:val="00A37CB1"/>
    <w:rsid w:val="00A43F34"/>
    <w:rsid w:val="00A61564"/>
    <w:rsid w:val="00A81802"/>
    <w:rsid w:val="00A87B8C"/>
    <w:rsid w:val="00A91730"/>
    <w:rsid w:val="00A9204E"/>
    <w:rsid w:val="00A959E2"/>
    <w:rsid w:val="00AA0B3F"/>
    <w:rsid w:val="00AA5A52"/>
    <w:rsid w:val="00AB01FF"/>
    <w:rsid w:val="00AB1E3A"/>
    <w:rsid w:val="00AB3D7F"/>
    <w:rsid w:val="00AC0547"/>
    <w:rsid w:val="00AC5CD5"/>
    <w:rsid w:val="00AD6481"/>
    <w:rsid w:val="00AD7A39"/>
    <w:rsid w:val="00AF1CCC"/>
    <w:rsid w:val="00AF679A"/>
    <w:rsid w:val="00AF6E3E"/>
    <w:rsid w:val="00B04308"/>
    <w:rsid w:val="00B15CDA"/>
    <w:rsid w:val="00B2240C"/>
    <w:rsid w:val="00B23306"/>
    <w:rsid w:val="00B23C50"/>
    <w:rsid w:val="00B24FD2"/>
    <w:rsid w:val="00B33F10"/>
    <w:rsid w:val="00B35496"/>
    <w:rsid w:val="00B3564F"/>
    <w:rsid w:val="00B46209"/>
    <w:rsid w:val="00B514CC"/>
    <w:rsid w:val="00B55DE9"/>
    <w:rsid w:val="00B655F1"/>
    <w:rsid w:val="00B72B31"/>
    <w:rsid w:val="00B75DE9"/>
    <w:rsid w:val="00B84421"/>
    <w:rsid w:val="00B938EE"/>
    <w:rsid w:val="00BA2413"/>
    <w:rsid w:val="00BA2A92"/>
    <w:rsid w:val="00BA771D"/>
    <w:rsid w:val="00BB5EE0"/>
    <w:rsid w:val="00BB6B09"/>
    <w:rsid w:val="00BC7FE8"/>
    <w:rsid w:val="00BD1187"/>
    <w:rsid w:val="00BE204B"/>
    <w:rsid w:val="00BE55CC"/>
    <w:rsid w:val="00BF35C8"/>
    <w:rsid w:val="00C00E85"/>
    <w:rsid w:val="00C05ABD"/>
    <w:rsid w:val="00C06ADD"/>
    <w:rsid w:val="00C10763"/>
    <w:rsid w:val="00C10B93"/>
    <w:rsid w:val="00C16987"/>
    <w:rsid w:val="00C248CE"/>
    <w:rsid w:val="00C305EB"/>
    <w:rsid w:val="00C322B7"/>
    <w:rsid w:val="00C32C50"/>
    <w:rsid w:val="00C5223C"/>
    <w:rsid w:val="00C52634"/>
    <w:rsid w:val="00C55687"/>
    <w:rsid w:val="00C60989"/>
    <w:rsid w:val="00C700D3"/>
    <w:rsid w:val="00C84924"/>
    <w:rsid w:val="00C84F04"/>
    <w:rsid w:val="00C918B9"/>
    <w:rsid w:val="00C91CC0"/>
    <w:rsid w:val="00C91FB7"/>
    <w:rsid w:val="00CA0F26"/>
    <w:rsid w:val="00CA36F5"/>
    <w:rsid w:val="00CA6D5B"/>
    <w:rsid w:val="00CB16C3"/>
    <w:rsid w:val="00CB442C"/>
    <w:rsid w:val="00CB4661"/>
    <w:rsid w:val="00CF5ECD"/>
    <w:rsid w:val="00D03AC3"/>
    <w:rsid w:val="00D04004"/>
    <w:rsid w:val="00D04B7A"/>
    <w:rsid w:val="00D26C01"/>
    <w:rsid w:val="00D319B4"/>
    <w:rsid w:val="00D42723"/>
    <w:rsid w:val="00D44C2A"/>
    <w:rsid w:val="00D44F96"/>
    <w:rsid w:val="00D51C05"/>
    <w:rsid w:val="00D52276"/>
    <w:rsid w:val="00D55745"/>
    <w:rsid w:val="00D56E59"/>
    <w:rsid w:val="00D64F86"/>
    <w:rsid w:val="00D67CDC"/>
    <w:rsid w:val="00D723C8"/>
    <w:rsid w:val="00D777D9"/>
    <w:rsid w:val="00D856E6"/>
    <w:rsid w:val="00D90BE8"/>
    <w:rsid w:val="00D97C74"/>
    <w:rsid w:val="00DA0B27"/>
    <w:rsid w:val="00DA258D"/>
    <w:rsid w:val="00DA4F89"/>
    <w:rsid w:val="00DB6A9D"/>
    <w:rsid w:val="00DC2CC1"/>
    <w:rsid w:val="00DC57B4"/>
    <w:rsid w:val="00DE1F7C"/>
    <w:rsid w:val="00DE29D7"/>
    <w:rsid w:val="00E14925"/>
    <w:rsid w:val="00E458DB"/>
    <w:rsid w:val="00E51355"/>
    <w:rsid w:val="00E712CA"/>
    <w:rsid w:val="00E846B7"/>
    <w:rsid w:val="00E86693"/>
    <w:rsid w:val="00E91051"/>
    <w:rsid w:val="00EA079C"/>
    <w:rsid w:val="00EA6821"/>
    <w:rsid w:val="00EB72A8"/>
    <w:rsid w:val="00EC01EE"/>
    <w:rsid w:val="00EC128B"/>
    <w:rsid w:val="00EC16E9"/>
    <w:rsid w:val="00EC421B"/>
    <w:rsid w:val="00ED58F4"/>
    <w:rsid w:val="00ED6543"/>
    <w:rsid w:val="00ED7C84"/>
    <w:rsid w:val="00EE1D90"/>
    <w:rsid w:val="00EE3415"/>
    <w:rsid w:val="00EE4666"/>
    <w:rsid w:val="00EE57DF"/>
    <w:rsid w:val="00EE596A"/>
    <w:rsid w:val="00EF3254"/>
    <w:rsid w:val="00EF3CEE"/>
    <w:rsid w:val="00EF71EE"/>
    <w:rsid w:val="00EF7927"/>
    <w:rsid w:val="00F019AD"/>
    <w:rsid w:val="00F0212F"/>
    <w:rsid w:val="00F1195E"/>
    <w:rsid w:val="00F16C59"/>
    <w:rsid w:val="00F265EA"/>
    <w:rsid w:val="00F30574"/>
    <w:rsid w:val="00F31ACC"/>
    <w:rsid w:val="00F34994"/>
    <w:rsid w:val="00F36BF7"/>
    <w:rsid w:val="00F41BD7"/>
    <w:rsid w:val="00F42EE3"/>
    <w:rsid w:val="00F4339C"/>
    <w:rsid w:val="00F45C40"/>
    <w:rsid w:val="00F55F29"/>
    <w:rsid w:val="00F60554"/>
    <w:rsid w:val="00F62540"/>
    <w:rsid w:val="00F66890"/>
    <w:rsid w:val="00F70AA8"/>
    <w:rsid w:val="00F90C0C"/>
    <w:rsid w:val="00F921CC"/>
    <w:rsid w:val="00F96DAD"/>
    <w:rsid w:val="00FA1A0A"/>
    <w:rsid w:val="00FA4725"/>
    <w:rsid w:val="00FA5850"/>
    <w:rsid w:val="00FB5BB4"/>
    <w:rsid w:val="00FC11FE"/>
    <w:rsid w:val="00FC1796"/>
    <w:rsid w:val="00FC473B"/>
    <w:rsid w:val="00FE367B"/>
    <w:rsid w:val="00FF3616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2D9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E678E"/>
    <w:rPr>
      <w:rFonts w:ascii="Meiryo UI" w:hAnsi="Meiryo UI"/>
    </w:rPr>
  </w:style>
  <w:style w:type="paragraph" w:styleId="1">
    <w:name w:val="heading 1"/>
    <w:basedOn w:val="a2"/>
    <w:next w:val="a2"/>
    <w:link w:val="10"/>
    <w:uiPriority w:val="9"/>
    <w:qFormat/>
    <w:rsid w:val="001E678E"/>
    <w:pPr>
      <w:keepNext/>
      <w:keepLines/>
      <w:spacing w:before="24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21">
    <w:name w:val="heading 2"/>
    <w:basedOn w:val="a2"/>
    <w:next w:val="a2"/>
    <w:link w:val="22"/>
    <w:uiPriority w:val="9"/>
    <w:unhideWhenUsed/>
    <w:qFormat/>
    <w:rsid w:val="001E678E"/>
    <w:pPr>
      <w:keepNext/>
      <w:keepLines/>
      <w:spacing w:before="40"/>
      <w:outlineLvl w:val="1"/>
    </w:pPr>
    <w:rPr>
      <w:rFonts w:eastAsiaTheme="majorEastAsia" w:cstheme="majorBidi"/>
      <w:color w:val="1F4E79" w:themeColor="accent1" w:themeShade="80"/>
      <w:sz w:val="26"/>
      <w:szCs w:val="26"/>
    </w:rPr>
  </w:style>
  <w:style w:type="paragraph" w:styleId="31">
    <w:name w:val="heading 3"/>
    <w:basedOn w:val="a2"/>
    <w:next w:val="a2"/>
    <w:link w:val="32"/>
    <w:uiPriority w:val="9"/>
    <w:unhideWhenUsed/>
    <w:qFormat/>
    <w:rsid w:val="001E678E"/>
    <w:pPr>
      <w:keepNext/>
      <w:keepLines/>
      <w:spacing w:before="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unhideWhenUsed/>
    <w:qFormat/>
    <w:rsid w:val="001E678E"/>
    <w:pPr>
      <w:keepNext/>
      <w:keepLines/>
      <w:spacing w:before="40"/>
      <w:outlineLvl w:val="3"/>
    </w:pPr>
    <w:rPr>
      <w:rFonts w:eastAsiaTheme="majorEastAsia" w:cstheme="majorBidi"/>
      <w:i/>
      <w:iCs/>
      <w:color w:val="1F4E79" w:themeColor="accent1" w:themeShade="80"/>
    </w:rPr>
  </w:style>
  <w:style w:type="paragraph" w:styleId="51">
    <w:name w:val="heading 5"/>
    <w:basedOn w:val="a2"/>
    <w:next w:val="a2"/>
    <w:link w:val="52"/>
    <w:uiPriority w:val="9"/>
    <w:unhideWhenUsed/>
    <w:qFormat/>
    <w:rsid w:val="001E678E"/>
    <w:pPr>
      <w:keepNext/>
      <w:keepLines/>
      <w:spacing w:before="40"/>
      <w:outlineLvl w:val="4"/>
    </w:pPr>
    <w:rPr>
      <w:rFonts w:eastAsiaTheme="majorEastAsia" w:cstheme="majorBidi"/>
      <w:color w:val="1F4E79" w:themeColor="accent1" w:themeShade="80"/>
    </w:rPr>
  </w:style>
  <w:style w:type="paragraph" w:styleId="6">
    <w:name w:val="heading 6"/>
    <w:basedOn w:val="a2"/>
    <w:next w:val="a2"/>
    <w:link w:val="60"/>
    <w:uiPriority w:val="9"/>
    <w:unhideWhenUsed/>
    <w:qFormat/>
    <w:rsid w:val="001E678E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rsid w:val="001E678E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unhideWhenUsed/>
    <w:qFormat/>
    <w:rsid w:val="001E678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unhideWhenUsed/>
    <w:qFormat/>
    <w:rsid w:val="001E678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rsid w:val="001E678E"/>
    <w:rPr>
      <w:rFonts w:ascii="Meiryo UI" w:eastAsiaTheme="majorEastAsia" w:hAnsi="Meiryo UI" w:cstheme="majorBidi"/>
      <w:color w:val="1F4E79" w:themeColor="accent1" w:themeShade="80"/>
      <w:sz w:val="32"/>
      <w:szCs w:val="32"/>
    </w:rPr>
  </w:style>
  <w:style w:type="character" w:customStyle="1" w:styleId="22">
    <w:name w:val="見出し 2 (文字)"/>
    <w:basedOn w:val="a3"/>
    <w:link w:val="21"/>
    <w:uiPriority w:val="9"/>
    <w:rsid w:val="001E678E"/>
    <w:rPr>
      <w:rFonts w:ascii="Meiryo UI" w:eastAsiaTheme="majorEastAsia" w:hAnsi="Meiryo UI" w:cstheme="majorBidi"/>
      <w:color w:val="1F4E79" w:themeColor="accent1" w:themeShade="80"/>
      <w:sz w:val="26"/>
      <w:szCs w:val="26"/>
    </w:rPr>
  </w:style>
  <w:style w:type="character" w:customStyle="1" w:styleId="32">
    <w:name w:val="見出し 3 (文字)"/>
    <w:basedOn w:val="a3"/>
    <w:link w:val="31"/>
    <w:uiPriority w:val="9"/>
    <w:rsid w:val="001E678E"/>
    <w:rPr>
      <w:rFonts w:ascii="Meiryo UI" w:eastAsiaTheme="majorEastAsia" w:hAnsi="Meiryo UI" w:cstheme="majorBidi"/>
      <w:color w:val="1F4D78" w:themeColor="accent1" w:themeShade="7F"/>
      <w:sz w:val="24"/>
      <w:szCs w:val="24"/>
    </w:rPr>
  </w:style>
  <w:style w:type="character" w:customStyle="1" w:styleId="42">
    <w:name w:val="見出し 4 (文字)"/>
    <w:basedOn w:val="a3"/>
    <w:link w:val="41"/>
    <w:uiPriority w:val="9"/>
    <w:rsid w:val="001E678E"/>
    <w:rPr>
      <w:rFonts w:ascii="Meiryo UI" w:eastAsiaTheme="majorEastAsia" w:hAnsi="Meiryo UI" w:cstheme="majorBidi"/>
      <w:i/>
      <w:iCs/>
      <w:color w:val="1F4E79" w:themeColor="accent1" w:themeShade="80"/>
    </w:rPr>
  </w:style>
  <w:style w:type="character" w:customStyle="1" w:styleId="52">
    <w:name w:val="見出し 5 (文字)"/>
    <w:basedOn w:val="a3"/>
    <w:link w:val="51"/>
    <w:uiPriority w:val="9"/>
    <w:rsid w:val="001E678E"/>
    <w:rPr>
      <w:rFonts w:ascii="Meiryo UI" w:eastAsiaTheme="majorEastAsia" w:hAnsi="Meiryo UI" w:cstheme="majorBidi"/>
      <w:color w:val="1F4E79" w:themeColor="accent1" w:themeShade="80"/>
    </w:rPr>
  </w:style>
  <w:style w:type="character" w:customStyle="1" w:styleId="60">
    <w:name w:val="見出し 6 (文字)"/>
    <w:basedOn w:val="a3"/>
    <w:link w:val="6"/>
    <w:uiPriority w:val="9"/>
    <w:rsid w:val="001E678E"/>
    <w:rPr>
      <w:rFonts w:ascii="Meiryo UI" w:eastAsiaTheme="majorEastAsia" w:hAnsi="Meiryo UI" w:cstheme="majorBidi"/>
      <w:color w:val="1F4D78" w:themeColor="accent1" w:themeShade="7F"/>
    </w:rPr>
  </w:style>
  <w:style w:type="character" w:customStyle="1" w:styleId="70">
    <w:name w:val="見出し 7 (文字)"/>
    <w:basedOn w:val="a3"/>
    <w:link w:val="7"/>
    <w:uiPriority w:val="9"/>
    <w:rsid w:val="001E678E"/>
    <w:rPr>
      <w:rFonts w:ascii="Meiryo UI" w:eastAsiaTheme="majorEastAsia" w:hAnsi="Meiryo UI" w:cstheme="majorBidi"/>
      <w:i/>
      <w:iCs/>
      <w:color w:val="1F4D78" w:themeColor="accent1" w:themeShade="7F"/>
    </w:rPr>
  </w:style>
  <w:style w:type="character" w:customStyle="1" w:styleId="80">
    <w:name w:val="見出し 8 (文字)"/>
    <w:basedOn w:val="a3"/>
    <w:link w:val="8"/>
    <w:uiPriority w:val="9"/>
    <w:rsid w:val="001E678E"/>
    <w:rPr>
      <w:rFonts w:ascii="Meiryo UI" w:eastAsiaTheme="majorEastAsia" w:hAnsi="Meiryo UI" w:cstheme="majorBidi"/>
      <w:color w:val="272727" w:themeColor="text1" w:themeTint="D8"/>
      <w:szCs w:val="21"/>
    </w:rPr>
  </w:style>
  <w:style w:type="character" w:customStyle="1" w:styleId="90">
    <w:name w:val="見出し 9 (文字)"/>
    <w:basedOn w:val="a3"/>
    <w:link w:val="9"/>
    <w:uiPriority w:val="9"/>
    <w:rsid w:val="001E678E"/>
    <w:rPr>
      <w:rFonts w:ascii="Meiryo UI" w:eastAsiaTheme="majorEastAsia" w:hAnsi="Meiryo UI" w:cstheme="majorBidi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1E678E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3"/>
    <w:link w:val="a6"/>
    <w:uiPriority w:val="10"/>
    <w:rsid w:val="001E678E"/>
    <w:rPr>
      <w:rFonts w:ascii="Meiryo UI" w:eastAsiaTheme="majorEastAsia" w:hAnsi="Meiryo UI" w:cstheme="majorBidi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1E67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副題 (文字)"/>
    <w:basedOn w:val="a3"/>
    <w:link w:val="a8"/>
    <w:uiPriority w:val="11"/>
    <w:rsid w:val="001E678E"/>
    <w:rPr>
      <w:rFonts w:ascii="Meiryo UI" w:eastAsiaTheme="minorEastAsia" w:hAnsi="Meiryo U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1E678E"/>
    <w:rPr>
      <w:rFonts w:ascii="Meiryo UI" w:eastAsia="Meiryo UI" w:hAnsi="Meiryo U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1E678E"/>
    <w:rPr>
      <w:rFonts w:ascii="Meiryo UI" w:eastAsia="Meiryo UI" w:hAnsi="Meiryo UI"/>
      <w:i/>
      <w:iCs/>
    </w:rPr>
  </w:style>
  <w:style w:type="character" w:styleId="23">
    <w:name w:val="Intense Emphasis"/>
    <w:basedOn w:val="a3"/>
    <w:uiPriority w:val="21"/>
    <w:qFormat/>
    <w:rsid w:val="001E678E"/>
    <w:rPr>
      <w:rFonts w:ascii="Meiryo UI" w:eastAsia="Meiryo UI" w:hAnsi="Meiryo UI"/>
      <w:i/>
      <w:iCs/>
      <w:color w:val="1F4E79" w:themeColor="accent1" w:themeShade="80"/>
    </w:rPr>
  </w:style>
  <w:style w:type="character" w:styleId="ac">
    <w:name w:val="Strong"/>
    <w:basedOn w:val="a3"/>
    <w:uiPriority w:val="22"/>
    <w:qFormat/>
    <w:rsid w:val="001E678E"/>
    <w:rPr>
      <w:rFonts w:ascii="Meiryo UI" w:eastAsia="Meiryo UI" w:hAnsi="Meiryo UI"/>
      <w:b/>
      <w:bCs/>
    </w:rPr>
  </w:style>
  <w:style w:type="paragraph" w:styleId="ad">
    <w:name w:val="Quote"/>
    <w:basedOn w:val="a2"/>
    <w:next w:val="a2"/>
    <w:link w:val="ae"/>
    <w:uiPriority w:val="29"/>
    <w:qFormat/>
    <w:rsid w:val="001E678E"/>
    <w:pPr>
      <w:spacing w:before="200"/>
      <w:ind w:left="864" w:right="864"/>
      <w:jc w:val="center"/>
    </w:pPr>
    <w:rPr>
      <w:rFonts w:eastAsia="Meiryo UI"/>
      <w:i/>
      <w:iCs/>
      <w:color w:val="404040" w:themeColor="text1" w:themeTint="BF"/>
    </w:rPr>
  </w:style>
  <w:style w:type="character" w:customStyle="1" w:styleId="ae">
    <w:name w:val="引用文 (文字)"/>
    <w:basedOn w:val="a3"/>
    <w:link w:val="ad"/>
    <w:uiPriority w:val="29"/>
    <w:rsid w:val="001E678E"/>
    <w:rPr>
      <w:rFonts w:ascii="Meiryo UI" w:eastAsia="Meiryo UI" w:hAnsi="Meiryo UI"/>
      <w:i/>
      <w:iCs/>
      <w:color w:val="404040" w:themeColor="text1" w:themeTint="BF"/>
    </w:rPr>
  </w:style>
  <w:style w:type="paragraph" w:styleId="24">
    <w:name w:val="Intense Quote"/>
    <w:basedOn w:val="a2"/>
    <w:next w:val="a2"/>
    <w:link w:val="25"/>
    <w:uiPriority w:val="30"/>
    <w:qFormat/>
    <w:rsid w:val="001E678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eastAsia="Meiryo UI"/>
      <w:i/>
      <w:iCs/>
      <w:color w:val="1F4E79" w:themeColor="accent1" w:themeShade="80"/>
    </w:rPr>
  </w:style>
  <w:style w:type="character" w:customStyle="1" w:styleId="25">
    <w:name w:val="引用文 2 (文字)"/>
    <w:basedOn w:val="a3"/>
    <w:link w:val="24"/>
    <w:uiPriority w:val="30"/>
    <w:rsid w:val="001E678E"/>
    <w:rPr>
      <w:rFonts w:ascii="Meiryo UI" w:eastAsia="Meiryo UI" w:hAnsi="Meiryo UI"/>
      <w:i/>
      <w:iCs/>
      <w:color w:val="1F4E79" w:themeColor="accent1" w:themeShade="80"/>
    </w:rPr>
  </w:style>
  <w:style w:type="character" w:styleId="af">
    <w:name w:val="Subtle Reference"/>
    <w:basedOn w:val="a3"/>
    <w:uiPriority w:val="31"/>
    <w:qFormat/>
    <w:rsid w:val="001E678E"/>
    <w:rPr>
      <w:rFonts w:ascii="Meiryo UI" w:eastAsia="Meiryo UI" w:hAnsi="Meiryo UI"/>
      <w:smallCaps/>
      <w:color w:val="5A5A5A" w:themeColor="text1" w:themeTint="A5"/>
    </w:rPr>
  </w:style>
  <w:style w:type="character" w:styleId="26">
    <w:name w:val="Intense Reference"/>
    <w:basedOn w:val="a3"/>
    <w:uiPriority w:val="32"/>
    <w:qFormat/>
    <w:rsid w:val="001E678E"/>
    <w:rPr>
      <w:rFonts w:ascii="Meiryo UI" w:eastAsia="Meiryo UI" w:hAnsi="Meiryo UI"/>
      <w:b/>
      <w:bCs/>
      <w:caps w:val="0"/>
      <w:smallCaps/>
      <w:color w:val="1F4E79" w:themeColor="accent1" w:themeShade="80"/>
      <w:spacing w:val="5"/>
    </w:rPr>
  </w:style>
  <w:style w:type="character" w:styleId="af0">
    <w:name w:val="Book Title"/>
    <w:basedOn w:val="a3"/>
    <w:uiPriority w:val="33"/>
    <w:qFormat/>
    <w:rsid w:val="001E678E"/>
    <w:rPr>
      <w:rFonts w:ascii="Meiryo UI" w:eastAsia="Meiryo UI" w:hAnsi="Meiryo UI"/>
      <w:b/>
      <w:bCs/>
      <w:i/>
      <w:iCs/>
      <w:spacing w:val="5"/>
    </w:rPr>
  </w:style>
  <w:style w:type="character" w:styleId="af1">
    <w:name w:val="Hyperlink"/>
    <w:basedOn w:val="a3"/>
    <w:uiPriority w:val="99"/>
    <w:unhideWhenUsed/>
    <w:rsid w:val="001E678E"/>
    <w:rPr>
      <w:rFonts w:ascii="Meiryo UI" w:eastAsia="Meiryo UI" w:hAnsi="Meiryo UI"/>
      <w:color w:val="1F4E79" w:themeColor="accent1" w:themeShade="80"/>
      <w:u w:val="single"/>
    </w:rPr>
  </w:style>
  <w:style w:type="character" w:styleId="af2">
    <w:name w:val="FollowedHyperlink"/>
    <w:basedOn w:val="a3"/>
    <w:uiPriority w:val="99"/>
    <w:unhideWhenUsed/>
    <w:rsid w:val="001E678E"/>
    <w:rPr>
      <w:rFonts w:ascii="Meiryo UI" w:eastAsia="Meiryo UI" w:hAnsi="Meiryo UI"/>
      <w:color w:val="954F72" w:themeColor="followedHyperlink"/>
      <w:u w:val="single"/>
    </w:rPr>
  </w:style>
  <w:style w:type="paragraph" w:styleId="af3">
    <w:name w:val="caption"/>
    <w:basedOn w:val="a2"/>
    <w:next w:val="a2"/>
    <w:uiPriority w:val="35"/>
    <w:unhideWhenUsed/>
    <w:qFormat/>
    <w:rsid w:val="001E678E"/>
    <w:pPr>
      <w:spacing w:after="200"/>
    </w:pPr>
    <w:rPr>
      <w:rFonts w:eastAsia="Meiryo UI"/>
      <w:i/>
      <w:iCs/>
      <w:color w:val="44546A" w:themeColor="text2"/>
      <w:szCs w:val="18"/>
    </w:rPr>
  </w:style>
  <w:style w:type="paragraph" w:styleId="af4">
    <w:name w:val="Balloon Text"/>
    <w:basedOn w:val="a2"/>
    <w:link w:val="af5"/>
    <w:uiPriority w:val="99"/>
    <w:semiHidden/>
    <w:unhideWhenUsed/>
    <w:rsid w:val="001E678E"/>
    <w:rPr>
      <w:rFonts w:eastAsia="Meiryo UI" w:cs="Segoe UI"/>
      <w:szCs w:val="18"/>
    </w:rPr>
  </w:style>
  <w:style w:type="character" w:customStyle="1" w:styleId="af5">
    <w:name w:val="吹き出し (文字)"/>
    <w:basedOn w:val="a3"/>
    <w:link w:val="af4"/>
    <w:uiPriority w:val="99"/>
    <w:semiHidden/>
    <w:rsid w:val="001E678E"/>
    <w:rPr>
      <w:rFonts w:ascii="Meiryo UI" w:eastAsia="Meiryo UI" w:hAnsi="Meiryo UI" w:cs="Segoe UI"/>
      <w:szCs w:val="18"/>
    </w:rPr>
  </w:style>
  <w:style w:type="paragraph" w:styleId="af6">
    <w:name w:val="Block Text"/>
    <w:basedOn w:val="a2"/>
    <w:uiPriority w:val="99"/>
    <w:semiHidden/>
    <w:unhideWhenUsed/>
    <w:rsid w:val="001E678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33">
    <w:name w:val="Body Text 3"/>
    <w:basedOn w:val="a2"/>
    <w:link w:val="34"/>
    <w:uiPriority w:val="99"/>
    <w:semiHidden/>
    <w:unhideWhenUsed/>
    <w:rsid w:val="001E678E"/>
    <w:pPr>
      <w:spacing w:after="120"/>
    </w:pPr>
    <w:rPr>
      <w:rFonts w:eastAsia="Meiryo UI"/>
      <w:szCs w:val="16"/>
    </w:rPr>
  </w:style>
  <w:style w:type="character" w:customStyle="1" w:styleId="34">
    <w:name w:val="本文 3 (文字)"/>
    <w:basedOn w:val="a3"/>
    <w:link w:val="33"/>
    <w:uiPriority w:val="99"/>
    <w:semiHidden/>
    <w:rsid w:val="001E678E"/>
    <w:rPr>
      <w:rFonts w:ascii="Meiryo UI" w:eastAsia="Meiryo UI" w:hAnsi="Meiryo U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1E678E"/>
    <w:pPr>
      <w:spacing w:after="120"/>
      <w:ind w:left="360"/>
    </w:pPr>
    <w:rPr>
      <w:rFonts w:eastAsia="Meiryo UI"/>
      <w:szCs w:val="16"/>
    </w:rPr>
  </w:style>
  <w:style w:type="character" w:customStyle="1" w:styleId="36">
    <w:name w:val="本文インデント 3 (文字)"/>
    <w:basedOn w:val="a3"/>
    <w:link w:val="35"/>
    <w:uiPriority w:val="99"/>
    <w:semiHidden/>
    <w:rsid w:val="001E678E"/>
    <w:rPr>
      <w:rFonts w:ascii="Meiryo UI" w:eastAsia="Meiryo UI" w:hAnsi="Meiryo UI"/>
      <w:szCs w:val="16"/>
    </w:rPr>
  </w:style>
  <w:style w:type="character" w:styleId="af7">
    <w:name w:val="annotation reference"/>
    <w:basedOn w:val="a3"/>
    <w:uiPriority w:val="99"/>
    <w:semiHidden/>
    <w:unhideWhenUsed/>
    <w:rsid w:val="001E678E"/>
    <w:rPr>
      <w:rFonts w:ascii="Meiryo UI" w:eastAsia="Meiryo UI" w:hAnsi="Meiryo UI"/>
      <w:sz w:val="22"/>
      <w:szCs w:val="16"/>
    </w:rPr>
  </w:style>
  <w:style w:type="paragraph" w:styleId="af8">
    <w:name w:val="annotation text"/>
    <w:basedOn w:val="a2"/>
    <w:link w:val="af9"/>
    <w:uiPriority w:val="99"/>
    <w:semiHidden/>
    <w:unhideWhenUsed/>
    <w:rsid w:val="001E678E"/>
    <w:rPr>
      <w:rFonts w:eastAsia="Meiryo UI"/>
      <w:szCs w:val="20"/>
    </w:rPr>
  </w:style>
  <w:style w:type="character" w:customStyle="1" w:styleId="af9">
    <w:name w:val="コメント文字列 (文字)"/>
    <w:basedOn w:val="a3"/>
    <w:link w:val="af8"/>
    <w:uiPriority w:val="99"/>
    <w:semiHidden/>
    <w:rsid w:val="001E678E"/>
    <w:rPr>
      <w:rFonts w:ascii="Meiryo UI" w:eastAsia="Meiryo UI" w:hAnsi="Meiryo UI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E678E"/>
    <w:rPr>
      <w:b/>
      <w:bCs/>
    </w:rPr>
  </w:style>
  <w:style w:type="character" w:customStyle="1" w:styleId="afb">
    <w:name w:val="コメント内容 (文字)"/>
    <w:basedOn w:val="af9"/>
    <w:link w:val="afa"/>
    <w:uiPriority w:val="99"/>
    <w:semiHidden/>
    <w:rsid w:val="001E678E"/>
    <w:rPr>
      <w:rFonts w:ascii="Meiryo UI" w:eastAsia="Meiryo UI" w:hAnsi="Meiryo UI"/>
      <w:b/>
      <w:bCs/>
      <w:szCs w:val="20"/>
    </w:rPr>
  </w:style>
  <w:style w:type="paragraph" w:styleId="afc">
    <w:name w:val="Document Map"/>
    <w:basedOn w:val="a2"/>
    <w:link w:val="afd"/>
    <w:uiPriority w:val="99"/>
    <w:semiHidden/>
    <w:unhideWhenUsed/>
    <w:rsid w:val="001E678E"/>
    <w:rPr>
      <w:rFonts w:eastAsia="Meiryo UI" w:cs="Segoe UI"/>
      <w:szCs w:val="16"/>
    </w:rPr>
  </w:style>
  <w:style w:type="character" w:customStyle="1" w:styleId="afd">
    <w:name w:val="見出しマップ (文字)"/>
    <w:basedOn w:val="a3"/>
    <w:link w:val="afc"/>
    <w:uiPriority w:val="99"/>
    <w:semiHidden/>
    <w:rsid w:val="001E678E"/>
    <w:rPr>
      <w:rFonts w:ascii="Meiryo UI" w:eastAsia="Meiryo UI" w:hAnsi="Meiryo UI" w:cs="Segoe UI"/>
      <w:szCs w:val="16"/>
    </w:rPr>
  </w:style>
  <w:style w:type="paragraph" w:styleId="afe">
    <w:name w:val="endnote text"/>
    <w:basedOn w:val="a2"/>
    <w:link w:val="aff"/>
    <w:uiPriority w:val="99"/>
    <w:semiHidden/>
    <w:unhideWhenUsed/>
    <w:rsid w:val="001E678E"/>
    <w:rPr>
      <w:rFonts w:eastAsia="Meiryo UI"/>
      <w:szCs w:val="20"/>
    </w:rPr>
  </w:style>
  <w:style w:type="character" w:customStyle="1" w:styleId="aff">
    <w:name w:val="文末脚注文字列 (文字)"/>
    <w:basedOn w:val="a3"/>
    <w:link w:val="afe"/>
    <w:uiPriority w:val="99"/>
    <w:semiHidden/>
    <w:rsid w:val="001E678E"/>
    <w:rPr>
      <w:rFonts w:ascii="Meiryo UI" w:eastAsia="Meiryo UI" w:hAnsi="Meiryo UI"/>
      <w:szCs w:val="20"/>
    </w:rPr>
  </w:style>
  <w:style w:type="paragraph" w:styleId="aff0">
    <w:name w:val="envelope return"/>
    <w:basedOn w:val="a2"/>
    <w:uiPriority w:val="99"/>
    <w:semiHidden/>
    <w:unhideWhenUsed/>
    <w:rsid w:val="001E678E"/>
    <w:rPr>
      <w:rFonts w:eastAsiaTheme="majorEastAsia" w:cstheme="majorBidi"/>
      <w:szCs w:val="20"/>
    </w:rPr>
  </w:style>
  <w:style w:type="paragraph" w:styleId="aff1">
    <w:name w:val="footnote text"/>
    <w:basedOn w:val="a2"/>
    <w:link w:val="aff2"/>
    <w:uiPriority w:val="99"/>
    <w:semiHidden/>
    <w:unhideWhenUsed/>
    <w:rsid w:val="001E678E"/>
    <w:rPr>
      <w:rFonts w:eastAsia="Meiryo UI"/>
      <w:szCs w:val="20"/>
    </w:rPr>
  </w:style>
  <w:style w:type="character" w:customStyle="1" w:styleId="aff2">
    <w:name w:val="脚注文字列 (文字)"/>
    <w:basedOn w:val="a3"/>
    <w:link w:val="aff1"/>
    <w:uiPriority w:val="99"/>
    <w:semiHidden/>
    <w:rsid w:val="001E678E"/>
    <w:rPr>
      <w:rFonts w:ascii="Meiryo UI" w:eastAsia="Meiryo UI" w:hAnsi="Meiryo UI"/>
      <w:szCs w:val="20"/>
    </w:rPr>
  </w:style>
  <w:style w:type="character" w:styleId="HTML">
    <w:name w:val="HTML Code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1E678E"/>
    <w:rPr>
      <w:rFonts w:eastAsia="Meiryo UI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1E678E"/>
    <w:rPr>
      <w:rFonts w:ascii="Meiryo UI" w:eastAsia="Meiryo UI" w:hAnsi="Meiryo UI"/>
      <w:szCs w:val="20"/>
    </w:rPr>
  </w:style>
  <w:style w:type="character" w:styleId="HTML3">
    <w:name w:val="HTML Typewriter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paragraph" w:styleId="aff3">
    <w:name w:val="macro"/>
    <w:link w:val="aff4"/>
    <w:uiPriority w:val="99"/>
    <w:semiHidden/>
    <w:unhideWhenUsed/>
    <w:rsid w:val="001E67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Meiryo UI" w:eastAsia="Meiryo UI" w:hAnsi="Meiryo UI"/>
      <w:szCs w:val="20"/>
    </w:rPr>
  </w:style>
  <w:style w:type="character" w:customStyle="1" w:styleId="aff4">
    <w:name w:val="マクロ文字列 (文字)"/>
    <w:basedOn w:val="a3"/>
    <w:link w:val="aff3"/>
    <w:uiPriority w:val="99"/>
    <w:semiHidden/>
    <w:rsid w:val="001E678E"/>
    <w:rPr>
      <w:rFonts w:ascii="Meiryo UI" w:eastAsia="Meiryo UI" w:hAnsi="Meiryo UI"/>
      <w:szCs w:val="20"/>
    </w:rPr>
  </w:style>
  <w:style w:type="paragraph" w:styleId="aff5">
    <w:name w:val="Plain Text"/>
    <w:basedOn w:val="a2"/>
    <w:link w:val="aff6"/>
    <w:uiPriority w:val="99"/>
    <w:semiHidden/>
    <w:unhideWhenUsed/>
    <w:rsid w:val="001E678E"/>
    <w:rPr>
      <w:rFonts w:eastAsia="Meiryo UI"/>
      <w:szCs w:val="21"/>
    </w:rPr>
  </w:style>
  <w:style w:type="character" w:customStyle="1" w:styleId="aff6">
    <w:name w:val="書式なし (文字)"/>
    <w:basedOn w:val="a3"/>
    <w:link w:val="aff5"/>
    <w:uiPriority w:val="99"/>
    <w:semiHidden/>
    <w:rsid w:val="001E678E"/>
    <w:rPr>
      <w:rFonts w:ascii="Meiryo UI" w:eastAsia="Meiryo UI" w:hAnsi="Meiryo UI"/>
      <w:szCs w:val="21"/>
    </w:rPr>
  </w:style>
  <w:style w:type="character" w:styleId="aff7">
    <w:name w:val="Placeholder Text"/>
    <w:basedOn w:val="a3"/>
    <w:uiPriority w:val="99"/>
    <w:semiHidden/>
    <w:rsid w:val="001E678E"/>
    <w:rPr>
      <w:rFonts w:ascii="Meiryo UI" w:eastAsia="Meiryo UI" w:hAnsi="Meiryo UI"/>
      <w:color w:val="3B3838" w:themeColor="background2" w:themeShade="40"/>
    </w:rPr>
  </w:style>
  <w:style w:type="paragraph" w:styleId="aff8">
    <w:name w:val="header"/>
    <w:basedOn w:val="a2"/>
    <w:link w:val="aff9"/>
    <w:uiPriority w:val="99"/>
    <w:unhideWhenUsed/>
    <w:rsid w:val="001E678E"/>
    <w:rPr>
      <w:rFonts w:eastAsia="Meiryo UI"/>
    </w:rPr>
  </w:style>
  <w:style w:type="character" w:customStyle="1" w:styleId="aff9">
    <w:name w:val="ヘッダー (文字)"/>
    <w:basedOn w:val="a3"/>
    <w:link w:val="aff8"/>
    <w:uiPriority w:val="99"/>
    <w:rsid w:val="001E678E"/>
    <w:rPr>
      <w:rFonts w:ascii="Meiryo UI" w:eastAsia="Meiryo UI" w:hAnsi="Meiryo UI"/>
    </w:rPr>
  </w:style>
  <w:style w:type="paragraph" w:styleId="affa">
    <w:name w:val="footer"/>
    <w:basedOn w:val="a2"/>
    <w:link w:val="affb"/>
    <w:uiPriority w:val="99"/>
    <w:unhideWhenUsed/>
    <w:rsid w:val="001E678E"/>
    <w:rPr>
      <w:rFonts w:eastAsia="Meiryo UI"/>
    </w:rPr>
  </w:style>
  <w:style w:type="character" w:customStyle="1" w:styleId="affb">
    <w:name w:val="フッター (文字)"/>
    <w:basedOn w:val="a3"/>
    <w:link w:val="affa"/>
    <w:uiPriority w:val="99"/>
    <w:rsid w:val="001E678E"/>
    <w:rPr>
      <w:rFonts w:ascii="Meiryo UI" w:eastAsia="Meiryo UI" w:hAnsi="Meiryo UI"/>
    </w:rPr>
  </w:style>
  <w:style w:type="paragraph" w:styleId="91">
    <w:name w:val="toc 9"/>
    <w:basedOn w:val="a2"/>
    <w:next w:val="a2"/>
    <w:autoRedefine/>
    <w:uiPriority w:val="39"/>
    <w:semiHidden/>
    <w:unhideWhenUsed/>
    <w:rsid w:val="001E678E"/>
    <w:pPr>
      <w:spacing w:after="120"/>
      <w:ind w:left="1757"/>
    </w:pPr>
  </w:style>
  <w:style w:type="character" w:styleId="affc">
    <w:name w:val="Mention"/>
    <w:basedOn w:val="a3"/>
    <w:uiPriority w:val="99"/>
    <w:semiHidden/>
    <w:unhideWhenUsed/>
    <w:rsid w:val="001E678E"/>
    <w:rPr>
      <w:rFonts w:ascii="Meiryo UI" w:eastAsia="Meiryo UI" w:hAnsi="Meiryo U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1E678E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1E678E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1E678E"/>
    <w:rPr>
      <w:rFonts w:eastAsia="Meiryo UI"/>
      <w:i/>
      <w:iCs/>
    </w:rPr>
  </w:style>
  <w:style w:type="character" w:customStyle="1" w:styleId="HTML6">
    <w:name w:val="HTML アドレス (文字)"/>
    <w:basedOn w:val="a3"/>
    <w:link w:val="HTML5"/>
    <w:uiPriority w:val="99"/>
    <w:semiHidden/>
    <w:rsid w:val="001E678E"/>
    <w:rPr>
      <w:rFonts w:ascii="Meiryo UI" w:eastAsia="Meiryo UI" w:hAnsi="Meiryo UI"/>
      <w:i/>
      <w:iCs/>
    </w:rPr>
  </w:style>
  <w:style w:type="character" w:styleId="HTML7">
    <w:name w:val="HTML Definition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character" w:styleId="HTML8">
    <w:name w:val="HTML Cite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character" w:styleId="HTML9">
    <w:name w:val="HTML Sample"/>
    <w:basedOn w:val="a3"/>
    <w:uiPriority w:val="99"/>
    <w:semiHidden/>
    <w:unhideWhenUsed/>
    <w:rsid w:val="001E678E"/>
    <w:rPr>
      <w:rFonts w:ascii="Meiryo UI" w:eastAsia="Meiryo UI" w:hAnsi="Meiryo U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1E678E"/>
    <w:rPr>
      <w:rFonts w:ascii="Meiryo UI" w:eastAsia="Meiryo UI" w:hAnsi="Meiryo UI"/>
    </w:rPr>
  </w:style>
  <w:style w:type="paragraph" w:styleId="11">
    <w:name w:val="toc 1"/>
    <w:basedOn w:val="a2"/>
    <w:next w:val="a2"/>
    <w:autoRedefine/>
    <w:uiPriority w:val="39"/>
    <w:semiHidden/>
    <w:unhideWhenUsed/>
    <w:rsid w:val="001E678E"/>
    <w:pPr>
      <w:spacing w:after="100"/>
    </w:pPr>
  </w:style>
  <w:style w:type="paragraph" w:styleId="27">
    <w:name w:val="toc 2"/>
    <w:basedOn w:val="a2"/>
    <w:next w:val="a2"/>
    <w:autoRedefine/>
    <w:uiPriority w:val="39"/>
    <w:semiHidden/>
    <w:unhideWhenUsed/>
    <w:rsid w:val="001E678E"/>
    <w:pPr>
      <w:spacing w:after="100"/>
      <w:ind w:left="220"/>
    </w:pPr>
  </w:style>
  <w:style w:type="paragraph" w:styleId="37">
    <w:name w:val="toc 3"/>
    <w:basedOn w:val="a2"/>
    <w:next w:val="a2"/>
    <w:autoRedefine/>
    <w:uiPriority w:val="39"/>
    <w:semiHidden/>
    <w:unhideWhenUsed/>
    <w:rsid w:val="001E678E"/>
    <w:pPr>
      <w:spacing w:after="100"/>
      <w:ind w:left="440"/>
    </w:pPr>
  </w:style>
  <w:style w:type="paragraph" w:styleId="43">
    <w:name w:val="toc 4"/>
    <w:basedOn w:val="a2"/>
    <w:next w:val="a2"/>
    <w:autoRedefine/>
    <w:uiPriority w:val="39"/>
    <w:semiHidden/>
    <w:unhideWhenUsed/>
    <w:rsid w:val="001E678E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E678E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E678E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E678E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E678E"/>
    <w:pPr>
      <w:spacing w:after="100"/>
      <w:ind w:left="1540"/>
    </w:pPr>
  </w:style>
  <w:style w:type="paragraph" w:styleId="affd">
    <w:name w:val="TOC Heading"/>
    <w:basedOn w:val="1"/>
    <w:next w:val="a2"/>
    <w:uiPriority w:val="39"/>
    <w:semiHidden/>
    <w:unhideWhenUsed/>
    <w:qFormat/>
    <w:rsid w:val="001E678E"/>
    <w:pPr>
      <w:outlineLvl w:val="9"/>
    </w:pPr>
    <w:rPr>
      <w:color w:val="2E74B5" w:themeColor="accent1" w:themeShade="BF"/>
    </w:rPr>
  </w:style>
  <w:style w:type="table" w:styleId="affe">
    <w:name w:val="Table Professional"/>
    <w:basedOn w:val="a4"/>
    <w:uiPriority w:val="99"/>
    <w:semiHidden/>
    <w:unhideWhenUsed/>
    <w:rsid w:val="001E678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2">
    <w:name w:val="Medium List 1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3">
    <w:name w:val="Medium List 1 Accent 1"/>
    <w:basedOn w:val="a4"/>
    <w:uiPriority w:val="65"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64">
    <w:name w:val="Medium List 1 Accent 2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65">
    <w:name w:val="Medium List 1 Accent 3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66">
    <w:name w:val="Medium List 1 Accent 4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67">
    <w:name w:val="Medium List 1 Accent 5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68">
    <w:name w:val="Medium List 1 Accent 6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72">
    <w:name w:val="Medium List 2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1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2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3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4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5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6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4">
    <w:name w:val="Medium Shading 1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1"/>
    <w:basedOn w:val="a4"/>
    <w:uiPriority w:val="63"/>
    <w:rsid w:val="001E678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2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3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8">
    <w:name w:val="Medium Shading 1 Accent 4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5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6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2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5">
    <w:name w:val="Medium Shading 2 Accent 1"/>
    <w:basedOn w:val="a4"/>
    <w:uiPriority w:val="64"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6">
    <w:name w:val="Medium Shading 2 Accent 2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7">
    <w:name w:val="Medium Shading 2 Accent 3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8">
    <w:name w:val="Medium Shading 2 Accent 4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9">
    <w:name w:val="Medium Shading 2 Accent 5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a">
    <w:name w:val="Medium Shading 2 Accent 6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82">
    <w:name w:val="Medium Grid 1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3">
    <w:name w:val="Medium Grid 1 Accent 1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84">
    <w:name w:val="Medium Grid 1 Accent 2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85">
    <w:name w:val="Medium Grid 1 Accent 3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86">
    <w:name w:val="Medium Grid 1 Accent 4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87">
    <w:name w:val="Medium Grid 1 Accent 5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88">
    <w:name w:val="Medium Grid 1 Accent 6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92">
    <w:name w:val="Medium Grid 2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102">
    <w:name w:val="Medium Grid 3 Accent 2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103">
    <w:name w:val="Medium Grid 3 Accent 3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104">
    <w:name w:val="Medium Grid 3 Accent 4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105">
    <w:name w:val="Medium Grid 3 Accent 5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106">
    <w:name w:val="Medium Grid 3 Accent 6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">
    <w:name w:val="Bibliography"/>
    <w:basedOn w:val="a2"/>
    <w:next w:val="a2"/>
    <w:uiPriority w:val="37"/>
    <w:semiHidden/>
    <w:unhideWhenUsed/>
    <w:rsid w:val="001E678E"/>
  </w:style>
  <w:style w:type="character" w:styleId="afff0">
    <w:name w:val="Hashtag"/>
    <w:basedOn w:val="a3"/>
    <w:uiPriority w:val="99"/>
    <w:semiHidden/>
    <w:unhideWhenUsed/>
    <w:rsid w:val="001E678E"/>
    <w:rPr>
      <w:rFonts w:ascii="Meiryo UI" w:eastAsia="Meiryo UI" w:hAnsi="Meiryo UI"/>
      <w:color w:val="2B579A"/>
      <w:shd w:val="clear" w:color="auto" w:fill="E1DFDD"/>
    </w:rPr>
  </w:style>
  <w:style w:type="paragraph" w:styleId="afff1">
    <w:name w:val="Message Header"/>
    <w:basedOn w:val="a2"/>
    <w:link w:val="afff2"/>
    <w:uiPriority w:val="99"/>
    <w:semiHidden/>
    <w:unhideWhenUsed/>
    <w:rsid w:val="001E67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afff2">
    <w:name w:val="メッセージ見出し (文字)"/>
    <w:basedOn w:val="a3"/>
    <w:link w:val="afff1"/>
    <w:uiPriority w:val="99"/>
    <w:semiHidden/>
    <w:rsid w:val="001E678E"/>
    <w:rPr>
      <w:rFonts w:ascii="Meiryo UI" w:eastAsiaTheme="majorEastAsia" w:hAnsi="Meiryo UI" w:cstheme="majorBidi"/>
      <w:sz w:val="24"/>
      <w:szCs w:val="24"/>
      <w:shd w:val="pct20" w:color="auto" w:fill="auto"/>
    </w:rPr>
  </w:style>
  <w:style w:type="table" w:styleId="afff3">
    <w:name w:val="Table Elegant"/>
    <w:basedOn w:val="a4"/>
    <w:uiPriority w:val="99"/>
    <w:semiHidden/>
    <w:unhideWhenUsed/>
    <w:rsid w:val="001E678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List"/>
    <w:basedOn w:val="a2"/>
    <w:uiPriority w:val="99"/>
    <w:semiHidden/>
    <w:unhideWhenUsed/>
    <w:rsid w:val="001E678E"/>
    <w:pPr>
      <w:ind w:left="360" w:hanging="360"/>
      <w:contextualSpacing/>
    </w:pPr>
  </w:style>
  <w:style w:type="paragraph" w:styleId="28">
    <w:name w:val="List 2"/>
    <w:basedOn w:val="a2"/>
    <w:uiPriority w:val="99"/>
    <w:semiHidden/>
    <w:unhideWhenUsed/>
    <w:rsid w:val="001E678E"/>
    <w:pPr>
      <w:ind w:left="720" w:hanging="360"/>
      <w:contextualSpacing/>
    </w:pPr>
  </w:style>
  <w:style w:type="paragraph" w:styleId="38">
    <w:name w:val="List 3"/>
    <w:basedOn w:val="a2"/>
    <w:uiPriority w:val="99"/>
    <w:semiHidden/>
    <w:unhideWhenUsed/>
    <w:rsid w:val="001E678E"/>
    <w:pPr>
      <w:ind w:left="1080" w:hanging="360"/>
      <w:contextualSpacing/>
    </w:pPr>
  </w:style>
  <w:style w:type="paragraph" w:styleId="4b">
    <w:name w:val="List 4"/>
    <w:basedOn w:val="a2"/>
    <w:uiPriority w:val="99"/>
    <w:semiHidden/>
    <w:unhideWhenUsed/>
    <w:rsid w:val="001E678E"/>
    <w:pPr>
      <w:ind w:left="1440" w:hanging="360"/>
      <w:contextualSpacing/>
    </w:pPr>
  </w:style>
  <w:style w:type="paragraph" w:styleId="5b">
    <w:name w:val="List 5"/>
    <w:basedOn w:val="a2"/>
    <w:uiPriority w:val="99"/>
    <w:semiHidden/>
    <w:unhideWhenUsed/>
    <w:rsid w:val="001E678E"/>
    <w:pPr>
      <w:ind w:left="1800" w:hanging="360"/>
      <w:contextualSpacing/>
    </w:pPr>
  </w:style>
  <w:style w:type="table" w:styleId="12">
    <w:name w:val="Table List 1"/>
    <w:basedOn w:val="a4"/>
    <w:uiPriority w:val="99"/>
    <w:semiHidden/>
    <w:unhideWhenUsed/>
    <w:rsid w:val="001E67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uiPriority w:val="99"/>
    <w:semiHidden/>
    <w:unhideWhenUsed/>
    <w:rsid w:val="001E67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4"/>
    <w:uiPriority w:val="99"/>
    <w:semiHidden/>
    <w:unhideWhenUsed/>
    <w:rsid w:val="001E678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c">
    <w:name w:val="Table List 5"/>
    <w:basedOn w:val="a4"/>
    <w:uiPriority w:val="99"/>
    <w:semiHidden/>
    <w:unhideWhenUsed/>
    <w:rsid w:val="001E678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9">
    <w:name w:val="Table List 6"/>
    <w:basedOn w:val="a4"/>
    <w:uiPriority w:val="99"/>
    <w:semiHidden/>
    <w:unhideWhenUsed/>
    <w:rsid w:val="001E67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9">
    <w:name w:val="Table List 7"/>
    <w:basedOn w:val="a4"/>
    <w:uiPriority w:val="99"/>
    <w:semiHidden/>
    <w:unhideWhenUsed/>
    <w:rsid w:val="001E67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9">
    <w:name w:val="Table List 8"/>
    <w:basedOn w:val="a4"/>
    <w:uiPriority w:val="99"/>
    <w:semiHidden/>
    <w:unhideWhenUsed/>
    <w:rsid w:val="001E67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5">
    <w:name w:val="List Continue"/>
    <w:basedOn w:val="a2"/>
    <w:uiPriority w:val="99"/>
    <w:semiHidden/>
    <w:unhideWhenUsed/>
    <w:rsid w:val="001E678E"/>
    <w:pPr>
      <w:spacing w:after="120"/>
      <w:ind w:left="360"/>
      <w:contextualSpacing/>
    </w:pPr>
  </w:style>
  <w:style w:type="paragraph" w:styleId="2a">
    <w:name w:val="List Continue 2"/>
    <w:basedOn w:val="a2"/>
    <w:uiPriority w:val="99"/>
    <w:semiHidden/>
    <w:unhideWhenUsed/>
    <w:rsid w:val="001E678E"/>
    <w:pPr>
      <w:spacing w:after="120"/>
      <w:ind w:left="720"/>
      <w:contextualSpacing/>
    </w:pPr>
  </w:style>
  <w:style w:type="paragraph" w:styleId="3a">
    <w:name w:val="List Continue 3"/>
    <w:basedOn w:val="a2"/>
    <w:uiPriority w:val="99"/>
    <w:semiHidden/>
    <w:unhideWhenUsed/>
    <w:rsid w:val="001E678E"/>
    <w:pPr>
      <w:spacing w:after="120"/>
      <w:ind w:left="1080"/>
      <w:contextualSpacing/>
    </w:pPr>
  </w:style>
  <w:style w:type="paragraph" w:styleId="4d">
    <w:name w:val="List Continue 4"/>
    <w:basedOn w:val="a2"/>
    <w:uiPriority w:val="99"/>
    <w:semiHidden/>
    <w:unhideWhenUsed/>
    <w:rsid w:val="001E678E"/>
    <w:pPr>
      <w:spacing w:after="120"/>
      <w:ind w:left="1440"/>
      <w:contextualSpacing/>
    </w:pPr>
  </w:style>
  <w:style w:type="paragraph" w:styleId="5d">
    <w:name w:val="List Continue 5"/>
    <w:basedOn w:val="a2"/>
    <w:uiPriority w:val="99"/>
    <w:semiHidden/>
    <w:unhideWhenUsed/>
    <w:rsid w:val="001E678E"/>
    <w:pPr>
      <w:spacing w:after="120"/>
      <w:ind w:left="1800"/>
      <w:contextualSpacing/>
    </w:pPr>
  </w:style>
  <w:style w:type="paragraph" w:styleId="afff6">
    <w:name w:val="List Paragraph"/>
    <w:basedOn w:val="a2"/>
    <w:uiPriority w:val="34"/>
    <w:semiHidden/>
    <w:unhideWhenUsed/>
    <w:qFormat/>
    <w:rsid w:val="001E678E"/>
    <w:pPr>
      <w:ind w:left="720"/>
      <w:contextualSpacing/>
    </w:pPr>
  </w:style>
  <w:style w:type="paragraph" w:styleId="a">
    <w:name w:val="List Number"/>
    <w:basedOn w:val="a2"/>
    <w:uiPriority w:val="99"/>
    <w:semiHidden/>
    <w:unhideWhenUsed/>
    <w:rsid w:val="001E678E"/>
    <w:pPr>
      <w:numPr>
        <w:numId w:val="13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E678E"/>
    <w:pPr>
      <w:numPr>
        <w:numId w:val="14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E678E"/>
    <w:pPr>
      <w:numPr>
        <w:numId w:val="15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E678E"/>
    <w:pPr>
      <w:numPr>
        <w:numId w:val="16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E678E"/>
    <w:pPr>
      <w:numPr>
        <w:numId w:val="17"/>
      </w:numPr>
      <w:contextualSpacing/>
    </w:pPr>
  </w:style>
  <w:style w:type="paragraph" w:styleId="a0">
    <w:name w:val="List Bullet"/>
    <w:basedOn w:val="a2"/>
    <w:uiPriority w:val="99"/>
    <w:semiHidden/>
    <w:unhideWhenUsed/>
    <w:rsid w:val="001E678E"/>
    <w:pPr>
      <w:numPr>
        <w:numId w:val="8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E678E"/>
    <w:pPr>
      <w:numPr>
        <w:numId w:val="9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E678E"/>
    <w:pPr>
      <w:numPr>
        <w:numId w:val="10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E678E"/>
    <w:pPr>
      <w:numPr>
        <w:numId w:val="11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E678E"/>
    <w:pPr>
      <w:numPr>
        <w:numId w:val="12"/>
      </w:numPr>
      <w:contextualSpacing/>
    </w:pPr>
  </w:style>
  <w:style w:type="table" w:styleId="13">
    <w:name w:val="Table Classic 1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1E67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Classic 4"/>
    <w:basedOn w:val="a4"/>
    <w:uiPriority w:val="99"/>
    <w:semiHidden/>
    <w:unhideWhenUsed/>
    <w:rsid w:val="001E678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table of figures"/>
    <w:basedOn w:val="a2"/>
    <w:next w:val="a2"/>
    <w:uiPriority w:val="99"/>
    <w:semiHidden/>
    <w:unhideWhenUsed/>
    <w:rsid w:val="001E678E"/>
  </w:style>
  <w:style w:type="character" w:styleId="afff8">
    <w:name w:val="endnote reference"/>
    <w:basedOn w:val="a3"/>
    <w:uiPriority w:val="99"/>
    <w:semiHidden/>
    <w:unhideWhenUsed/>
    <w:rsid w:val="001E678E"/>
    <w:rPr>
      <w:rFonts w:ascii="Meiryo UI" w:eastAsia="Meiryo UI" w:hAnsi="Meiryo UI"/>
      <w:vertAlign w:val="superscript"/>
    </w:rPr>
  </w:style>
  <w:style w:type="paragraph" w:styleId="afff9">
    <w:name w:val="table of authorities"/>
    <w:basedOn w:val="a2"/>
    <w:next w:val="a2"/>
    <w:uiPriority w:val="99"/>
    <w:semiHidden/>
    <w:unhideWhenUsed/>
    <w:rsid w:val="001E678E"/>
    <w:pPr>
      <w:ind w:left="220" w:hanging="220"/>
    </w:pPr>
  </w:style>
  <w:style w:type="paragraph" w:styleId="afffa">
    <w:name w:val="toa heading"/>
    <w:basedOn w:val="a2"/>
    <w:next w:val="a2"/>
    <w:uiPriority w:val="99"/>
    <w:semiHidden/>
    <w:unhideWhenUsed/>
    <w:rsid w:val="001E678E"/>
    <w:pPr>
      <w:spacing w:before="120"/>
    </w:pPr>
    <w:rPr>
      <w:rFonts w:eastAsiaTheme="majorEastAsia" w:cstheme="majorBidi"/>
      <w:b/>
      <w:bCs/>
      <w:sz w:val="24"/>
      <w:szCs w:val="24"/>
    </w:rPr>
  </w:style>
  <w:style w:type="table" w:styleId="130">
    <w:name w:val="Colorful List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32">
    <w:name w:val="Colorful List Accent 2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33">
    <w:name w:val="Colorful List Accent 3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34">
    <w:name w:val="Colorful List Accent 4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35">
    <w:name w:val="Colorful List Accent 5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36">
    <w:name w:val="Colorful List Accent 6"/>
    <w:basedOn w:val="a4"/>
    <w:uiPriority w:val="72"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4">
    <w:name w:val="Table Colorful 1"/>
    <w:basedOn w:val="a4"/>
    <w:uiPriority w:val="99"/>
    <w:semiHidden/>
    <w:unhideWhenUsed/>
    <w:rsid w:val="001E67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4"/>
    <w:uiPriority w:val="99"/>
    <w:semiHidden/>
    <w:unhideWhenUsed/>
    <w:rsid w:val="001E678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uiPriority w:val="99"/>
    <w:semiHidden/>
    <w:unhideWhenUsed/>
    <w:rsid w:val="001E678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0">
    <w:name w:val="Colorful Shading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24">
    <w:name w:val="Colorful Shading Accent 4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4"/>
    <w:uiPriority w:val="71"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40">
    <w:name w:val="Colorful Grid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42">
    <w:name w:val="Colorful Grid Accent 2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43">
    <w:name w:val="Colorful Grid Accent 3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44">
    <w:name w:val="Colorful Grid Accent 4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45">
    <w:name w:val="Colorful Grid Accent 5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46">
    <w:name w:val="Colorful Grid Accent 6"/>
    <w:basedOn w:val="a4"/>
    <w:uiPriority w:val="73"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b">
    <w:name w:val="envelope address"/>
    <w:basedOn w:val="a2"/>
    <w:uiPriority w:val="99"/>
    <w:semiHidden/>
    <w:unhideWhenUsed/>
    <w:rsid w:val="001E678E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numbering" w:styleId="a1">
    <w:name w:val="Outline List 3"/>
    <w:basedOn w:val="a5"/>
    <w:uiPriority w:val="99"/>
    <w:semiHidden/>
    <w:unhideWhenUsed/>
    <w:rsid w:val="001E678E"/>
    <w:pPr>
      <w:numPr>
        <w:numId w:val="26"/>
      </w:numPr>
    </w:pPr>
  </w:style>
  <w:style w:type="table" w:styleId="15">
    <w:name w:val="Plain Table 1"/>
    <w:basedOn w:val="a4"/>
    <w:uiPriority w:val="41"/>
    <w:rsid w:val="001E678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d">
    <w:name w:val="Plain Table 2"/>
    <w:basedOn w:val="a4"/>
    <w:uiPriority w:val="42"/>
    <w:rsid w:val="001E678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1E678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f">
    <w:name w:val="Plain Table 4"/>
    <w:basedOn w:val="a4"/>
    <w:uiPriority w:val="44"/>
    <w:rsid w:val="001E67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e">
    <w:name w:val="Plain Table 5"/>
    <w:basedOn w:val="a4"/>
    <w:uiPriority w:val="45"/>
    <w:rsid w:val="001E678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c">
    <w:name w:val="No Spacing"/>
    <w:uiPriority w:val="1"/>
    <w:qFormat/>
    <w:rsid w:val="001E678E"/>
    <w:rPr>
      <w:rFonts w:ascii="Meiryo UI" w:hAnsi="Meiryo UI"/>
    </w:rPr>
  </w:style>
  <w:style w:type="paragraph" w:styleId="afffd">
    <w:name w:val="Date"/>
    <w:basedOn w:val="a2"/>
    <w:next w:val="a2"/>
    <w:link w:val="afffe"/>
    <w:uiPriority w:val="99"/>
    <w:semiHidden/>
    <w:unhideWhenUsed/>
    <w:rsid w:val="001E678E"/>
    <w:rPr>
      <w:rFonts w:eastAsia="Meiryo UI"/>
    </w:rPr>
  </w:style>
  <w:style w:type="character" w:customStyle="1" w:styleId="afffe">
    <w:name w:val="日付 (文字)"/>
    <w:basedOn w:val="a3"/>
    <w:link w:val="afffd"/>
    <w:uiPriority w:val="99"/>
    <w:semiHidden/>
    <w:rsid w:val="001E678E"/>
    <w:rPr>
      <w:rFonts w:ascii="Meiryo UI" w:eastAsia="Meiryo UI" w:hAnsi="Meiryo UI"/>
    </w:rPr>
  </w:style>
  <w:style w:type="paragraph" w:styleId="Web">
    <w:name w:val="Normal (Web)"/>
    <w:basedOn w:val="a2"/>
    <w:uiPriority w:val="99"/>
    <w:semiHidden/>
    <w:unhideWhenUsed/>
    <w:rsid w:val="001E678E"/>
    <w:rPr>
      <w:rFonts w:cs="Times New Roman"/>
      <w:sz w:val="24"/>
      <w:szCs w:val="24"/>
    </w:rPr>
  </w:style>
  <w:style w:type="character" w:styleId="affff">
    <w:name w:val="Smart Hyperlink"/>
    <w:basedOn w:val="a3"/>
    <w:uiPriority w:val="99"/>
    <w:semiHidden/>
    <w:unhideWhenUsed/>
    <w:rsid w:val="001E678E"/>
    <w:rPr>
      <w:rFonts w:ascii="Meiryo UI" w:eastAsia="Meiryo UI" w:hAnsi="Meiryo UI"/>
      <w:u w:val="dotted"/>
    </w:rPr>
  </w:style>
  <w:style w:type="character" w:styleId="affff0">
    <w:name w:val="Unresolved Mention"/>
    <w:basedOn w:val="a3"/>
    <w:uiPriority w:val="99"/>
    <w:semiHidden/>
    <w:unhideWhenUsed/>
    <w:rsid w:val="001E678E"/>
    <w:rPr>
      <w:rFonts w:ascii="Meiryo UI" w:eastAsia="Meiryo UI" w:hAnsi="Meiryo UI"/>
      <w:color w:val="605E5C"/>
      <w:shd w:val="clear" w:color="auto" w:fill="E1DFDD"/>
    </w:rPr>
  </w:style>
  <w:style w:type="paragraph" w:styleId="affff1">
    <w:name w:val="Body Text"/>
    <w:basedOn w:val="a2"/>
    <w:link w:val="affff2"/>
    <w:uiPriority w:val="99"/>
    <w:semiHidden/>
    <w:unhideWhenUsed/>
    <w:rsid w:val="001E678E"/>
    <w:pPr>
      <w:spacing w:after="120"/>
    </w:pPr>
    <w:rPr>
      <w:rFonts w:eastAsia="Meiryo UI"/>
    </w:rPr>
  </w:style>
  <w:style w:type="character" w:customStyle="1" w:styleId="affff2">
    <w:name w:val="本文 (文字)"/>
    <w:basedOn w:val="a3"/>
    <w:link w:val="affff1"/>
    <w:uiPriority w:val="99"/>
    <w:semiHidden/>
    <w:rsid w:val="001E678E"/>
    <w:rPr>
      <w:rFonts w:ascii="Meiryo UI" w:eastAsia="Meiryo UI" w:hAnsi="Meiryo UI"/>
    </w:rPr>
  </w:style>
  <w:style w:type="paragraph" w:styleId="2e">
    <w:name w:val="Body Text 2"/>
    <w:basedOn w:val="a2"/>
    <w:link w:val="2f"/>
    <w:uiPriority w:val="99"/>
    <w:semiHidden/>
    <w:unhideWhenUsed/>
    <w:rsid w:val="001E678E"/>
    <w:pPr>
      <w:spacing w:after="120" w:line="480" w:lineRule="auto"/>
    </w:pPr>
    <w:rPr>
      <w:rFonts w:eastAsia="Meiryo UI"/>
    </w:rPr>
  </w:style>
  <w:style w:type="character" w:customStyle="1" w:styleId="2f">
    <w:name w:val="本文 2 (文字)"/>
    <w:basedOn w:val="a3"/>
    <w:link w:val="2e"/>
    <w:uiPriority w:val="99"/>
    <w:semiHidden/>
    <w:rsid w:val="001E678E"/>
    <w:rPr>
      <w:rFonts w:ascii="Meiryo UI" w:eastAsia="Meiryo UI" w:hAnsi="Meiryo UI"/>
    </w:rPr>
  </w:style>
  <w:style w:type="paragraph" w:styleId="affff3">
    <w:name w:val="Body Text Indent"/>
    <w:basedOn w:val="a2"/>
    <w:link w:val="affff4"/>
    <w:uiPriority w:val="99"/>
    <w:semiHidden/>
    <w:unhideWhenUsed/>
    <w:rsid w:val="001E678E"/>
    <w:pPr>
      <w:spacing w:after="120"/>
      <w:ind w:left="360"/>
    </w:pPr>
    <w:rPr>
      <w:rFonts w:eastAsia="Meiryo UI"/>
    </w:rPr>
  </w:style>
  <w:style w:type="character" w:customStyle="1" w:styleId="affff4">
    <w:name w:val="本文インデント (文字)"/>
    <w:basedOn w:val="a3"/>
    <w:link w:val="affff3"/>
    <w:uiPriority w:val="99"/>
    <w:semiHidden/>
    <w:rsid w:val="001E678E"/>
    <w:rPr>
      <w:rFonts w:ascii="Meiryo UI" w:eastAsia="Meiryo UI" w:hAnsi="Meiryo UI"/>
    </w:rPr>
  </w:style>
  <w:style w:type="paragraph" w:styleId="2f0">
    <w:name w:val="Body Text Indent 2"/>
    <w:basedOn w:val="a2"/>
    <w:link w:val="2f1"/>
    <w:uiPriority w:val="99"/>
    <w:semiHidden/>
    <w:unhideWhenUsed/>
    <w:rsid w:val="001E678E"/>
    <w:pPr>
      <w:spacing w:after="120" w:line="480" w:lineRule="auto"/>
      <w:ind w:left="360"/>
    </w:pPr>
    <w:rPr>
      <w:rFonts w:eastAsia="Meiryo UI"/>
    </w:rPr>
  </w:style>
  <w:style w:type="character" w:customStyle="1" w:styleId="2f1">
    <w:name w:val="本文インデント 2 (文字)"/>
    <w:basedOn w:val="a3"/>
    <w:link w:val="2f0"/>
    <w:uiPriority w:val="99"/>
    <w:semiHidden/>
    <w:rsid w:val="001E678E"/>
    <w:rPr>
      <w:rFonts w:ascii="Meiryo UI" w:eastAsia="Meiryo UI" w:hAnsi="Meiryo UI"/>
    </w:rPr>
  </w:style>
  <w:style w:type="paragraph" w:styleId="affff5">
    <w:name w:val="Body Text First Indent"/>
    <w:basedOn w:val="affff1"/>
    <w:link w:val="affff6"/>
    <w:uiPriority w:val="99"/>
    <w:semiHidden/>
    <w:unhideWhenUsed/>
    <w:rsid w:val="001E678E"/>
    <w:pPr>
      <w:spacing w:after="0"/>
      <w:ind w:firstLine="360"/>
    </w:pPr>
  </w:style>
  <w:style w:type="character" w:customStyle="1" w:styleId="affff6">
    <w:name w:val="本文字下げ (文字)"/>
    <w:basedOn w:val="affff2"/>
    <w:link w:val="affff5"/>
    <w:uiPriority w:val="99"/>
    <w:semiHidden/>
    <w:rsid w:val="001E678E"/>
    <w:rPr>
      <w:rFonts w:ascii="Meiryo UI" w:eastAsia="Meiryo UI" w:hAnsi="Meiryo UI"/>
    </w:rPr>
  </w:style>
  <w:style w:type="paragraph" w:styleId="2f2">
    <w:name w:val="Body Text First Indent 2"/>
    <w:basedOn w:val="affff3"/>
    <w:link w:val="2f3"/>
    <w:uiPriority w:val="99"/>
    <w:semiHidden/>
    <w:unhideWhenUsed/>
    <w:rsid w:val="001E678E"/>
    <w:pPr>
      <w:spacing w:after="0"/>
      <w:ind w:firstLine="360"/>
    </w:pPr>
  </w:style>
  <w:style w:type="character" w:customStyle="1" w:styleId="2f3">
    <w:name w:val="本文字下げ 2 (文字)"/>
    <w:basedOn w:val="affff4"/>
    <w:link w:val="2f2"/>
    <w:uiPriority w:val="99"/>
    <w:semiHidden/>
    <w:rsid w:val="001E678E"/>
    <w:rPr>
      <w:rFonts w:ascii="Meiryo UI" w:eastAsia="Meiryo UI" w:hAnsi="Meiryo UI"/>
    </w:rPr>
  </w:style>
  <w:style w:type="paragraph" w:styleId="affff7">
    <w:name w:val="Normal Indent"/>
    <w:basedOn w:val="a2"/>
    <w:uiPriority w:val="99"/>
    <w:semiHidden/>
    <w:unhideWhenUsed/>
    <w:rsid w:val="001E678E"/>
    <w:pPr>
      <w:ind w:left="720"/>
    </w:pPr>
  </w:style>
  <w:style w:type="paragraph" w:styleId="affff8">
    <w:name w:val="Note Heading"/>
    <w:basedOn w:val="a2"/>
    <w:next w:val="a2"/>
    <w:link w:val="affff9"/>
    <w:uiPriority w:val="99"/>
    <w:semiHidden/>
    <w:unhideWhenUsed/>
    <w:rsid w:val="001E678E"/>
    <w:rPr>
      <w:rFonts w:eastAsia="Meiryo UI"/>
    </w:rPr>
  </w:style>
  <w:style w:type="character" w:customStyle="1" w:styleId="affff9">
    <w:name w:val="記 (文字)"/>
    <w:basedOn w:val="a3"/>
    <w:link w:val="affff8"/>
    <w:uiPriority w:val="99"/>
    <w:semiHidden/>
    <w:rsid w:val="001E678E"/>
    <w:rPr>
      <w:rFonts w:ascii="Meiryo UI" w:eastAsia="Meiryo UI" w:hAnsi="Meiryo UI"/>
    </w:rPr>
  </w:style>
  <w:style w:type="table" w:styleId="affffa">
    <w:name w:val="Table Contemporary"/>
    <w:basedOn w:val="a4"/>
    <w:uiPriority w:val="99"/>
    <w:semiHidden/>
    <w:unhideWhenUsed/>
    <w:rsid w:val="001E67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2f4">
    <w:name w:val="Light List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5">
    <w:name w:val="Light List Accent 1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2f6">
    <w:name w:val="Light List Accent 2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2f7">
    <w:name w:val="Light List Accent 3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2f8">
    <w:name w:val="Light List Accent 4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2f9">
    <w:name w:val="Light List Accent 5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2fa">
    <w:name w:val="Light List Accent 6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16">
    <w:name w:val="Light Shading"/>
    <w:basedOn w:val="a4"/>
    <w:uiPriority w:val="60"/>
    <w:semiHidden/>
    <w:unhideWhenUsed/>
    <w:rsid w:val="001E678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7">
    <w:name w:val="Light Shading Accent 1"/>
    <w:basedOn w:val="a4"/>
    <w:uiPriority w:val="60"/>
    <w:semiHidden/>
    <w:unhideWhenUsed/>
    <w:rsid w:val="001E678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18">
    <w:name w:val="Light Shading Accent 2"/>
    <w:basedOn w:val="a4"/>
    <w:uiPriority w:val="60"/>
    <w:semiHidden/>
    <w:unhideWhenUsed/>
    <w:rsid w:val="001E678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19">
    <w:name w:val="Light Shading Accent 3"/>
    <w:basedOn w:val="a4"/>
    <w:uiPriority w:val="60"/>
    <w:semiHidden/>
    <w:unhideWhenUsed/>
    <w:rsid w:val="001E678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1a">
    <w:name w:val="Light Shading Accent 4"/>
    <w:basedOn w:val="a4"/>
    <w:uiPriority w:val="60"/>
    <w:semiHidden/>
    <w:unhideWhenUsed/>
    <w:rsid w:val="001E678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1b">
    <w:name w:val="Light Shading Accent 5"/>
    <w:basedOn w:val="a4"/>
    <w:uiPriority w:val="60"/>
    <w:semiHidden/>
    <w:unhideWhenUsed/>
    <w:rsid w:val="001E678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1c">
    <w:name w:val="Light Shading Accent 6"/>
    <w:basedOn w:val="a4"/>
    <w:uiPriority w:val="60"/>
    <w:semiHidden/>
    <w:unhideWhenUsed/>
    <w:rsid w:val="001E678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3e">
    <w:name w:val="Light Grid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f">
    <w:name w:val="Light Grid Accent 1"/>
    <w:basedOn w:val="a4"/>
    <w:uiPriority w:val="62"/>
    <w:rsid w:val="001E678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3f0">
    <w:name w:val="Light Grid Accent 2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3f1">
    <w:name w:val="Light Grid Accent 3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3f2">
    <w:name w:val="Light Grid Accent 4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3f3">
    <w:name w:val="Light Grid Accent 5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3f4">
    <w:name w:val="Light Grid Accent 6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0">
    <w:name w:val="Dark List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112">
    <w:name w:val="Dark List Accent 2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113">
    <w:name w:val="Dark List Accent 3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114">
    <w:name w:val="Dark List Accent 4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115">
    <w:name w:val="Dark List Accent 5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116">
    <w:name w:val="Dark List Accent 6"/>
    <w:basedOn w:val="a4"/>
    <w:uiPriority w:val="70"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1d">
    <w:name w:val="List Table 1 Light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">
    <w:name w:val="List Table 1 Light Accent 1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-2">
    <w:name w:val="List Table 1 Light Accent 2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-3">
    <w:name w:val="List Table 1 Light Accent 3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4">
    <w:name w:val="List Table 1 Light Accent 4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-5">
    <w:name w:val="List Table 1 Light Accent 5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-6">
    <w:name w:val="List Table 1 Light Accent 6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fb">
    <w:name w:val="List Table 2"/>
    <w:basedOn w:val="a4"/>
    <w:uiPriority w:val="47"/>
    <w:rsid w:val="001E678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4"/>
    <w:uiPriority w:val="47"/>
    <w:rsid w:val="001E678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">
    <w:name w:val="List Table 2 Accent 2"/>
    <w:basedOn w:val="a4"/>
    <w:uiPriority w:val="47"/>
    <w:rsid w:val="001E678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">
    <w:name w:val="List Table 2 Accent 3"/>
    <w:basedOn w:val="a4"/>
    <w:uiPriority w:val="47"/>
    <w:rsid w:val="001E678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">
    <w:name w:val="List Table 2 Accent 4"/>
    <w:basedOn w:val="a4"/>
    <w:uiPriority w:val="47"/>
    <w:rsid w:val="001E678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">
    <w:name w:val="List Table 2 Accent 5"/>
    <w:basedOn w:val="a4"/>
    <w:uiPriority w:val="47"/>
    <w:rsid w:val="001E678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">
    <w:name w:val="List Table 2 Accent 6"/>
    <w:basedOn w:val="a4"/>
    <w:uiPriority w:val="47"/>
    <w:rsid w:val="001E678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f5">
    <w:name w:val="List Table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3-2">
    <w:name w:val="List Table 3 Accent 2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3-3">
    <w:name w:val="List Table 3 Accent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3-4">
    <w:name w:val="List Table 3 Accent 4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3-5">
    <w:name w:val="List Table 3 Accent 5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3-6">
    <w:name w:val="List Table 3 Accent 6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4f0">
    <w:name w:val="List Table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">
    <w:name w:val="List Table 4 Accent 2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">
    <w:name w:val="List Table 4 Accent 3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">
    <w:name w:val="List Table 4 Accent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">
    <w:name w:val="List Table 4 Accent 5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">
    <w:name w:val="List Table 4 Accent 6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f">
    <w:name w:val="List Table 5 Dark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a">
    <w:name w:val="List Table 6 Colorful"/>
    <w:basedOn w:val="a4"/>
    <w:uiPriority w:val="51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4"/>
    <w:uiPriority w:val="51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">
    <w:name w:val="List Table 6 Colorful Accent 2"/>
    <w:basedOn w:val="a4"/>
    <w:uiPriority w:val="51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">
    <w:name w:val="List Table 6 Colorful Accent 3"/>
    <w:basedOn w:val="a4"/>
    <w:uiPriority w:val="51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">
    <w:name w:val="List Table 6 Colorful Accent 4"/>
    <w:basedOn w:val="a4"/>
    <w:uiPriority w:val="51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">
    <w:name w:val="List Table 6 Colorful Accent 5"/>
    <w:basedOn w:val="a4"/>
    <w:uiPriority w:val="51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">
    <w:name w:val="List Table 6 Colorful Accent 6"/>
    <w:basedOn w:val="a4"/>
    <w:uiPriority w:val="51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a">
    <w:name w:val="List Table 7 Colorful"/>
    <w:basedOn w:val="a4"/>
    <w:uiPriority w:val="52"/>
    <w:rsid w:val="001E678E"/>
    <w:rPr>
      <w:rFonts w:eastAsia="Meiryo UI"/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4"/>
    <w:uiPriority w:val="52"/>
    <w:rsid w:val="001E678E"/>
    <w:rPr>
      <w:rFonts w:eastAsia="Meiryo UI"/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4"/>
    <w:uiPriority w:val="52"/>
    <w:rsid w:val="001E678E"/>
    <w:rPr>
      <w:rFonts w:eastAsia="Meiryo UI"/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4"/>
    <w:uiPriority w:val="52"/>
    <w:rsid w:val="001E678E"/>
    <w:rPr>
      <w:rFonts w:eastAsia="Meiryo UI"/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4"/>
    <w:uiPriority w:val="52"/>
    <w:rsid w:val="001E678E"/>
    <w:rPr>
      <w:rFonts w:eastAsia="Meiryo UI"/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4"/>
    <w:uiPriority w:val="52"/>
    <w:rsid w:val="001E678E"/>
    <w:rPr>
      <w:rFonts w:eastAsia="Meiryo UI"/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4"/>
    <w:uiPriority w:val="52"/>
    <w:rsid w:val="001E678E"/>
    <w:rPr>
      <w:rFonts w:eastAsia="Meiryo UI"/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b">
    <w:name w:val="E-mail Signature"/>
    <w:basedOn w:val="a2"/>
    <w:link w:val="affffc"/>
    <w:uiPriority w:val="99"/>
    <w:semiHidden/>
    <w:unhideWhenUsed/>
    <w:rsid w:val="001E678E"/>
    <w:rPr>
      <w:rFonts w:eastAsia="Meiryo UI"/>
    </w:rPr>
  </w:style>
  <w:style w:type="character" w:customStyle="1" w:styleId="affffc">
    <w:name w:val="電子メール署名 (文字)"/>
    <w:basedOn w:val="a3"/>
    <w:link w:val="affffb"/>
    <w:uiPriority w:val="99"/>
    <w:semiHidden/>
    <w:rsid w:val="001E678E"/>
    <w:rPr>
      <w:rFonts w:ascii="Meiryo UI" w:eastAsia="Meiryo UI" w:hAnsi="Meiryo UI"/>
    </w:rPr>
  </w:style>
  <w:style w:type="paragraph" w:styleId="affffd">
    <w:name w:val="Salutation"/>
    <w:basedOn w:val="a2"/>
    <w:next w:val="a2"/>
    <w:link w:val="affffe"/>
    <w:uiPriority w:val="99"/>
    <w:semiHidden/>
    <w:unhideWhenUsed/>
    <w:rsid w:val="001E678E"/>
    <w:rPr>
      <w:rFonts w:eastAsia="Meiryo UI"/>
    </w:rPr>
  </w:style>
  <w:style w:type="character" w:customStyle="1" w:styleId="affffe">
    <w:name w:val="挨拶文 (文字)"/>
    <w:basedOn w:val="a3"/>
    <w:link w:val="affffd"/>
    <w:uiPriority w:val="99"/>
    <w:semiHidden/>
    <w:rsid w:val="001E678E"/>
    <w:rPr>
      <w:rFonts w:ascii="Meiryo UI" w:eastAsia="Meiryo UI" w:hAnsi="Meiryo UI"/>
    </w:rPr>
  </w:style>
  <w:style w:type="table" w:styleId="1e">
    <w:name w:val="Table Columns 1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olumns 4"/>
    <w:basedOn w:val="a4"/>
    <w:uiPriority w:val="99"/>
    <w:semiHidden/>
    <w:unhideWhenUsed/>
    <w:rsid w:val="001E678E"/>
    <w:rPr>
      <w:rFonts w:eastAsia="Meiryo UI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0">
    <w:name w:val="Table Columns 5"/>
    <w:basedOn w:val="a4"/>
    <w:uiPriority w:val="99"/>
    <w:semiHidden/>
    <w:unhideWhenUsed/>
    <w:rsid w:val="001E678E"/>
    <w:rPr>
      <w:rFonts w:eastAsia="Meiryo UI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">
    <w:name w:val="Signature"/>
    <w:basedOn w:val="a2"/>
    <w:link w:val="afffff0"/>
    <w:uiPriority w:val="99"/>
    <w:semiHidden/>
    <w:unhideWhenUsed/>
    <w:rsid w:val="001E678E"/>
    <w:pPr>
      <w:ind w:left="4320"/>
    </w:pPr>
    <w:rPr>
      <w:rFonts w:eastAsia="Meiryo UI"/>
    </w:rPr>
  </w:style>
  <w:style w:type="character" w:customStyle="1" w:styleId="afffff0">
    <w:name w:val="署名 (文字)"/>
    <w:basedOn w:val="a3"/>
    <w:link w:val="afffff"/>
    <w:uiPriority w:val="99"/>
    <w:semiHidden/>
    <w:rsid w:val="001E678E"/>
    <w:rPr>
      <w:rFonts w:ascii="Meiryo UI" w:eastAsia="Meiryo UI" w:hAnsi="Meiryo UI"/>
    </w:rPr>
  </w:style>
  <w:style w:type="table" w:styleId="1f">
    <w:name w:val="Table Simple 1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Simple 2"/>
    <w:basedOn w:val="a4"/>
    <w:uiPriority w:val="99"/>
    <w:semiHidden/>
    <w:unhideWhenUsed/>
    <w:rsid w:val="001E678E"/>
    <w:rPr>
      <w:rFonts w:eastAsia="Meiryo UI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Simple 3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uiPriority w:val="99"/>
    <w:semiHidden/>
    <w:unhideWhenUsed/>
    <w:rsid w:val="001E678E"/>
    <w:rPr>
      <w:rFonts w:eastAsia="Meiryo UI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ubtle 2"/>
    <w:basedOn w:val="a4"/>
    <w:uiPriority w:val="99"/>
    <w:rsid w:val="001E678E"/>
    <w:rPr>
      <w:rFonts w:eastAsia="Meiryo UI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1">
    <w:name w:val="index 1"/>
    <w:basedOn w:val="a2"/>
    <w:next w:val="a2"/>
    <w:autoRedefine/>
    <w:uiPriority w:val="99"/>
    <w:semiHidden/>
    <w:unhideWhenUsed/>
    <w:rsid w:val="001E678E"/>
    <w:pPr>
      <w:ind w:left="220" w:hanging="220"/>
    </w:pPr>
    <w:rPr>
      <w:rFonts w:eastAsia="Meiryo UI"/>
    </w:rPr>
  </w:style>
  <w:style w:type="paragraph" w:styleId="2ff">
    <w:name w:val="index 2"/>
    <w:basedOn w:val="a2"/>
    <w:next w:val="a2"/>
    <w:autoRedefine/>
    <w:uiPriority w:val="99"/>
    <w:semiHidden/>
    <w:unhideWhenUsed/>
    <w:rsid w:val="001E678E"/>
    <w:pPr>
      <w:ind w:left="440" w:hanging="220"/>
    </w:pPr>
    <w:rPr>
      <w:rFonts w:eastAsia="Meiryo UI"/>
    </w:rPr>
  </w:style>
  <w:style w:type="paragraph" w:styleId="3f8">
    <w:name w:val="index 3"/>
    <w:basedOn w:val="a2"/>
    <w:next w:val="a2"/>
    <w:autoRedefine/>
    <w:uiPriority w:val="99"/>
    <w:semiHidden/>
    <w:unhideWhenUsed/>
    <w:rsid w:val="001E678E"/>
    <w:pPr>
      <w:ind w:left="660" w:hanging="220"/>
    </w:pPr>
    <w:rPr>
      <w:rFonts w:eastAsia="Meiryo UI"/>
    </w:rPr>
  </w:style>
  <w:style w:type="paragraph" w:styleId="4f2">
    <w:name w:val="index 4"/>
    <w:basedOn w:val="a2"/>
    <w:next w:val="a2"/>
    <w:autoRedefine/>
    <w:uiPriority w:val="99"/>
    <w:semiHidden/>
    <w:unhideWhenUsed/>
    <w:rsid w:val="001E678E"/>
    <w:pPr>
      <w:ind w:left="880" w:hanging="220"/>
    </w:pPr>
    <w:rPr>
      <w:rFonts w:eastAsia="Meiryo UI"/>
    </w:rPr>
  </w:style>
  <w:style w:type="paragraph" w:styleId="5f1">
    <w:name w:val="index 5"/>
    <w:basedOn w:val="a2"/>
    <w:next w:val="a2"/>
    <w:autoRedefine/>
    <w:uiPriority w:val="99"/>
    <w:semiHidden/>
    <w:unhideWhenUsed/>
    <w:rsid w:val="001E678E"/>
    <w:pPr>
      <w:ind w:left="1100" w:hanging="220"/>
    </w:pPr>
    <w:rPr>
      <w:rFonts w:eastAsia="Meiryo UI"/>
    </w:rPr>
  </w:style>
  <w:style w:type="paragraph" w:styleId="6b">
    <w:name w:val="index 6"/>
    <w:basedOn w:val="a2"/>
    <w:next w:val="a2"/>
    <w:autoRedefine/>
    <w:uiPriority w:val="99"/>
    <w:semiHidden/>
    <w:unhideWhenUsed/>
    <w:rsid w:val="001E678E"/>
    <w:pPr>
      <w:ind w:left="1320" w:hanging="220"/>
    </w:pPr>
    <w:rPr>
      <w:rFonts w:eastAsia="Meiryo UI"/>
    </w:rPr>
  </w:style>
  <w:style w:type="paragraph" w:styleId="7b">
    <w:name w:val="index 7"/>
    <w:basedOn w:val="a2"/>
    <w:next w:val="a2"/>
    <w:autoRedefine/>
    <w:uiPriority w:val="99"/>
    <w:semiHidden/>
    <w:unhideWhenUsed/>
    <w:rsid w:val="001E678E"/>
    <w:pPr>
      <w:ind w:left="1540" w:hanging="220"/>
    </w:pPr>
    <w:rPr>
      <w:rFonts w:eastAsia="Meiryo UI"/>
    </w:rPr>
  </w:style>
  <w:style w:type="paragraph" w:styleId="8a">
    <w:name w:val="index 8"/>
    <w:basedOn w:val="a2"/>
    <w:next w:val="a2"/>
    <w:autoRedefine/>
    <w:uiPriority w:val="99"/>
    <w:semiHidden/>
    <w:unhideWhenUsed/>
    <w:rsid w:val="001E678E"/>
    <w:pPr>
      <w:ind w:left="1760" w:hanging="220"/>
    </w:pPr>
    <w:rPr>
      <w:rFonts w:eastAsia="Meiryo UI"/>
    </w:rPr>
  </w:style>
  <w:style w:type="paragraph" w:styleId="99">
    <w:name w:val="index 9"/>
    <w:basedOn w:val="a2"/>
    <w:next w:val="a2"/>
    <w:autoRedefine/>
    <w:uiPriority w:val="99"/>
    <w:semiHidden/>
    <w:unhideWhenUsed/>
    <w:rsid w:val="001E678E"/>
    <w:pPr>
      <w:ind w:left="1980" w:hanging="220"/>
    </w:pPr>
    <w:rPr>
      <w:rFonts w:eastAsia="Meiryo UI"/>
    </w:rPr>
  </w:style>
  <w:style w:type="paragraph" w:styleId="afffff1">
    <w:name w:val="index heading"/>
    <w:basedOn w:val="a2"/>
    <w:next w:val="1f1"/>
    <w:uiPriority w:val="99"/>
    <w:semiHidden/>
    <w:unhideWhenUsed/>
    <w:rsid w:val="001E678E"/>
    <w:rPr>
      <w:rFonts w:eastAsia="Meiryo UI" w:cstheme="majorBidi"/>
      <w:b/>
      <w:bCs/>
    </w:rPr>
  </w:style>
  <w:style w:type="paragraph" w:styleId="afffff2">
    <w:name w:val="Closing"/>
    <w:basedOn w:val="a2"/>
    <w:link w:val="afffff3"/>
    <w:uiPriority w:val="99"/>
    <w:semiHidden/>
    <w:unhideWhenUsed/>
    <w:rsid w:val="001E678E"/>
    <w:pPr>
      <w:ind w:left="4320"/>
    </w:pPr>
    <w:rPr>
      <w:rFonts w:eastAsia="Meiryo UI"/>
    </w:rPr>
  </w:style>
  <w:style w:type="character" w:customStyle="1" w:styleId="afffff3">
    <w:name w:val="結語 (文字)"/>
    <w:basedOn w:val="a3"/>
    <w:link w:val="afffff2"/>
    <w:uiPriority w:val="99"/>
    <w:semiHidden/>
    <w:rsid w:val="001E678E"/>
    <w:rPr>
      <w:rFonts w:ascii="Meiryo UI" w:eastAsia="Meiryo UI" w:hAnsi="Meiryo UI"/>
    </w:rPr>
  </w:style>
  <w:style w:type="table" w:styleId="afffff4">
    <w:name w:val="Table Grid"/>
    <w:basedOn w:val="a4"/>
    <w:uiPriority w:val="39"/>
    <w:rsid w:val="001E678E"/>
    <w:rPr>
      <w:rFonts w:eastAsia="Meiryo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Grid 1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Grid 2"/>
    <w:basedOn w:val="a4"/>
    <w:uiPriority w:val="99"/>
    <w:semiHidden/>
    <w:unhideWhenUsed/>
    <w:rsid w:val="001E678E"/>
    <w:rPr>
      <w:rFonts w:eastAsia="Meiryo UI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Grid 3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4"/>
    <w:uiPriority w:val="99"/>
    <w:semiHidden/>
    <w:unhideWhenUsed/>
    <w:rsid w:val="001E678E"/>
    <w:rPr>
      <w:rFonts w:eastAsia="Meiryo UI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4"/>
    <w:uiPriority w:val="99"/>
    <w:semiHidden/>
    <w:unhideWhenUsed/>
    <w:rsid w:val="001E678E"/>
    <w:rPr>
      <w:rFonts w:eastAsia="Meiryo UI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b">
    <w:name w:val="Table Grid 8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Grid Table Light"/>
    <w:basedOn w:val="a4"/>
    <w:uiPriority w:val="40"/>
    <w:rsid w:val="001E678E"/>
    <w:rPr>
      <w:rFonts w:eastAsia="Meiryo U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3">
    <w:name w:val="Grid Table 1 Light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0">
    <w:name w:val="Grid Table 1 Light Accent 1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0">
    <w:name w:val="Grid Table 1 Light Accent 2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0">
    <w:name w:val="Grid Table 1 Light Accent 3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0">
    <w:name w:val="Grid Table 1 Light Accent 4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0">
    <w:name w:val="Grid Table 1 Light Accent 5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0">
    <w:name w:val="Grid Table 1 Light Accent 6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f1">
    <w:name w:val="Grid Table 2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0">
    <w:name w:val="Grid Table 2 Accent 2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0">
    <w:name w:val="Grid Table 2 Accent 3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0">
    <w:name w:val="Grid Table 2 Accent 4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0">
    <w:name w:val="Grid Table 2 Accent 5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0">
    <w:name w:val="Grid Table 2 Accent 6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fa">
    <w:name w:val="Grid Table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3-20">
    <w:name w:val="Grid Table 3 Accent 2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3-30">
    <w:name w:val="Grid Table 3 Accent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40">
    <w:name w:val="Grid Table 3 Accent 4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3-50">
    <w:name w:val="Grid Table 3 Accent 5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3-60">
    <w:name w:val="Grid Table 3 Accent 6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4f4">
    <w:name w:val="Grid Table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0">
    <w:name w:val="Grid Table 4 Accent 2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0">
    <w:name w:val="Grid Table 4 Accent 3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0">
    <w:name w:val="Grid Table 4 Accent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0">
    <w:name w:val="Grid Table 4 Accent 5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0">
    <w:name w:val="Grid Table 4 Accent 6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f3">
    <w:name w:val="Grid Table 5 Dark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5-20">
    <w:name w:val="Grid Table 5 Dark Accent 2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30">
    <w:name w:val="Grid Table 5 Dark Accent 3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40">
    <w:name w:val="Grid Table 5 Dark Accent 4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50">
    <w:name w:val="Grid Table 5 Dark Accent 5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0">
    <w:name w:val="Grid Table 5 Dark Accent 6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6d">
    <w:name w:val="Grid Table 6 Colorful"/>
    <w:basedOn w:val="a4"/>
    <w:uiPriority w:val="51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4"/>
    <w:uiPriority w:val="51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0">
    <w:name w:val="Grid Table 6 Colorful Accent 2"/>
    <w:basedOn w:val="a4"/>
    <w:uiPriority w:val="51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0">
    <w:name w:val="Grid Table 6 Colorful Accent 3"/>
    <w:basedOn w:val="a4"/>
    <w:uiPriority w:val="51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0">
    <w:name w:val="Grid Table 6 Colorful Accent 4"/>
    <w:basedOn w:val="a4"/>
    <w:uiPriority w:val="51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0">
    <w:name w:val="Grid Table 6 Colorful Accent 5"/>
    <w:basedOn w:val="a4"/>
    <w:uiPriority w:val="51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0">
    <w:name w:val="Grid Table 6 Colorful Accent 6"/>
    <w:basedOn w:val="a4"/>
    <w:uiPriority w:val="51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d">
    <w:name w:val="Grid Table 7 Colorful"/>
    <w:basedOn w:val="a4"/>
    <w:uiPriority w:val="52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4"/>
    <w:uiPriority w:val="52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7-20">
    <w:name w:val="Grid Table 7 Colorful Accent 2"/>
    <w:basedOn w:val="a4"/>
    <w:uiPriority w:val="52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7-30">
    <w:name w:val="Grid Table 7 Colorful Accent 3"/>
    <w:basedOn w:val="a4"/>
    <w:uiPriority w:val="52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7-40">
    <w:name w:val="Grid Table 7 Colorful Accent 4"/>
    <w:basedOn w:val="a4"/>
    <w:uiPriority w:val="52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7-50">
    <w:name w:val="Grid Table 7 Colorful Accent 5"/>
    <w:basedOn w:val="a4"/>
    <w:uiPriority w:val="52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7-60">
    <w:name w:val="Grid Table 7 Colorful Accent 6"/>
    <w:basedOn w:val="a4"/>
    <w:uiPriority w:val="52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Web1">
    <w:name w:val="Table Web 1"/>
    <w:basedOn w:val="a4"/>
    <w:uiPriority w:val="99"/>
    <w:semiHidden/>
    <w:unhideWhenUsed/>
    <w:rsid w:val="001E678E"/>
    <w:rPr>
      <w:rFonts w:eastAsia="Meiryo UI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1E678E"/>
    <w:rPr>
      <w:rFonts w:eastAsia="Meiryo U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rsid w:val="001E678E"/>
    <w:rPr>
      <w:rFonts w:eastAsia="Meiryo U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6">
    <w:name w:val="footnote reference"/>
    <w:basedOn w:val="a3"/>
    <w:uiPriority w:val="99"/>
    <w:semiHidden/>
    <w:unhideWhenUsed/>
    <w:rsid w:val="001E678E"/>
    <w:rPr>
      <w:rFonts w:ascii="Meiryo UI" w:eastAsia="Meiryo UI" w:hAnsi="Meiryo UI"/>
      <w:vertAlign w:val="superscript"/>
    </w:rPr>
  </w:style>
  <w:style w:type="character" w:styleId="afffff7">
    <w:name w:val="line number"/>
    <w:basedOn w:val="a3"/>
    <w:uiPriority w:val="99"/>
    <w:semiHidden/>
    <w:unhideWhenUsed/>
    <w:rsid w:val="001E678E"/>
    <w:rPr>
      <w:rFonts w:ascii="Meiryo UI" w:eastAsia="Meiryo UI" w:hAnsi="Meiryo UI"/>
    </w:rPr>
  </w:style>
  <w:style w:type="table" w:styleId="3-D1">
    <w:name w:val="Table 3D effects 1"/>
    <w:basedOn w:val="a4"/>
    <w:uiPriority w:val="99"/>
    <w:semiHidden/>
    <w:unhideWhenUsed/>
    <w:rsid w:val="001E678E"/>
    <w:rPr>
      <w:rFonts w:eastAsia="Meiryo UI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4"/>
    <w:uiPriority w:val="99"/>
    <w:semiHidden/>
    <w:unhideWhenUsed/>
    <w:rsid w:val="001E678E"/>
    <w:rPr>
      <w:rFonts w:eastAsia="Meiryo UI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unhideWhenUsed/>
    <w:rsid w:val="001E678E"/>
    <w:rPr>
      <w:rFonts w:eastAsia="Meiryo U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Table Theme"/>
    <w:basedOn w:val="a4"/>
    <w:uiPriority w:val="99"/>
    <w:semiHidden/>
    <w:unhideWhenUsed/>
    <w:rsid w:val="001E678E"/>
    <w:rPr>
      <w:rFonts w:eastAsia="Meiryo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page number"/>
    <w:basedOn w:val="a3"/>
    <w:uiPriority w:val="99"/>
    <w:semiHidden/>
    <w:unhideWhenUsed/>
    <w:rsid w:val="001E678E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gao\AppData\Local\Microsoft\Office\16.0\DTS\ja-JP%7b677595CA-EDC3-47B4-BD5C-7F25FE875EA9%7d\%7b46AF115E-3B6C-43C2-898C-38319DE4355C%7dTF2de6fc23-48e8-448b-960e-1bdc6e9248ab1e4e2011_win32-89cbc4ec8a5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3C0EAD-6529-4585-9E00-54D0371D6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{46AF115E-3B6C-43C2-898C-38319DE4355C}TF2de6fc23-48e8-448b-960e-1bdc6e9248ab1e4e2011_win32-89cbc4ec8a50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2026-01-19T01:55:00Z</dcterms:created>
  <dcterms:modified xsi:type="dcterms:W3CDTF">2026-03-31T01:36:00Z</dcterms:modified>
</cp:coreProperties>
</file>